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A6" w:rsidRDefault="00246DA6" w:rsidP="002A57AA">
      <w:pPr>
        <w:spacing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277DC" w:rsidRPr="005277DC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Муниципальное общеобразовательное учреждение</w:t>
      </w:r>
    </w:p>
    <w:p w:rsidR="005277DC" w:rsidRPr="005277DC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средняя общеобразовательная школа № 1</w:t>
      </w:r>
    </w:p>
    <w:p w:rsidR="005277DC" w:rsidRPr="005277DC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п. Безенчук  Самарской области</w:t>
      </w:r>
    </w:p>
    <w:p w:rsidR="005277DC" w:rsidRPr="005277DC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</w:p>
    <w:tbl>
      <w:tblPr>
        <w:tblW w:w="10760" w:type="dxa"/>
        <w:jc w:val="center"/>
        <w:tblInd w:w="-1118" w:type="dxa"/>
        <w:tblLook w:val="04A0"/>
      </w:tblPr>
      <w:tblGrid>
        <w:gridCol w:w="3156"/>
        <w:gridCol w:w="3032"/>
        <w:gridCol w:w="4572"/>
      </w:tblGrid>
      <w:tr w:rsidR="005277DC" w:rsidRPr="005277DC" w:rsidTr="000D54F6">
        <w:trPr>
          <w:jc w:val="center"/>
        </w:trPr>
        <w:tc>
          <w:tcPr>
            <w:tcW w:w="3156" w:type="dxa"/>
            <w:vAlign w:val="center"/>
          </w:tcPr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Утверждаю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Директор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</w:t>
            </w:r>
            <w:proofErr w:type="spellStart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Энговатов</w:t>
            </w:r>
            <w:proofErr w:type="spellEnd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О.А. «__»_____________2011 г.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М.П.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3032" w:type="dxa"/>
            <w:vAlign w:val="center"/>
          </w:tcPr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Согласовано</w:t>
            </w:r>
          </w:p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«___»________2011 г.</w:t>
            </w:r>
          </w:p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Зам. директора по УВР</w:t>
            </w:r>
          </w:p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________/Багрова Т.А.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4572" w:type="dxa"/>
            <w:vAlign w:val="center"/>
          </w:tcPr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Программа рассмотрена на заседании  МО учителей начальных классов</w:t>
            </w:r>
          </w:p>
          <w:p w:rsidR="005277DC" w:rsidRPr="005277DC" w:rsidRDefault="005277DC" w:rsidP="002A5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Протокол № </w:t>
            </w:r>
            <w:proofErr w:type="spellStart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___от</w:t>
            </w:r>
            <w:proofErr w:type="spellEnd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«__»_____2011 г.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Руководитель  МО</w:t>
            </w:r>
          </w:p>
          <w:p w:rsidR="005277DC" w:rsidRPr="005277DC" w:rsidRDefault="005277DC" w:rsidP="002A57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________/Демидова Е.Б.</w:t>
            </w:r>
          </w:p>
        </w:tc>
      </w:tr>
    </w:tbl>
    <w:p w:rsidR="005277DC" w:rsidRPr="00AD209B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sz w:val="24"/>
          <w:szCs w:val="16"/>
        </w:rPr>
      </w:pPr>
    </w:p>
    <w:p w:rsidR="000C30D8" w:rsidRDefault="005277DC" w:rsidP="002A57AA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16"/>
        </w:rPr>
      </w:pPr>
      <w:r w:rsidRPr="005277DC">
        <w:rPr>
          <w:rFonts w:ascii="Times New Roman" w:hAnsi="Times New Roman" w:cs="Times New Roman"/>
          <w:color w:val="auto"/>
          <w:sz w:val="32"/>
          <w:szCs w:val="16"/>
        </w:rPr>
        <w:t>ПРОГРАММА</w:t>
      </w:r>
    </w:p>
    <w:p w:rsidR="005277DC" w:rsidRPr="005277DC" w:rsidRDefault="005277DC" w:rsidP="002A57AA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16"/>
        </w:rPr>
      </w:pPr>
      <w:r w:rsidRPr="005277DC">
        <w:rPr>
          <w:rFonts w:ascii="Times New Roman" w:hAnsi="Times New Roman" w:cs="Times New Roman"/>
          <w:color w:val="auto"/>
          <w:sz w:val="32"/>
          <w:szCs w:val="16"/>
        </w:rPr>
        <w:t xml:space="preserve"> ВНЕУРОЧНОЙ ДЕЯТЕЛЬНОСТИ</w:t>
      </w:r>
    </w:p>
    <w:p w:rsidR="005277DC" w:rsidRPr="005277DC" w:rsidRDefault="005277DC" w:rsidP="002A57AA">
      <w:pPr>
        <w:spacing w:line="360" w:lineRule="auto"/>
        <w:jc w:val="center"/>
        <w:rPr>
          <w:rFonts w:ascii="Times New Roman" w:hAnsi="Times New Roman" w:cs="Times New Roman"/>
          <w:sz w:val="36"/>
          <w:szCs w:val="16"/>
        </w:rPr>
      </w:pPr>
      <w:r w:rsidRPr="005277DC">
        <w:rPr>
          <w:rFonts w:ascii="Times New Roman" w:hAnsi="Times New Roman" w:cs="Times New Roman"/>
          <w:sz w:val="36"/>
          <w:szCs w:val="16"/>
        </w:rPr>
        <w:t>для 2 класса средней общеобразовательной школы</w:t>
      </w:r>
    </w:p>
    <w:p w:rsidR="005277DC" w:rsidRPr="00A3774D" w:rsidRDefault="005277DC" w:rsidP="002A57A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«В мире книг</w:t>
      </w:r>
      <w:r w:rsidRPr="00A3774D">
        <w:rPr>
          <w:rFonts w:ascii="Times New Roman" w:hAnsi="Times New Roman" w:cs="Times New Roman"/>
          <w:b/>
          <w:sz w:val="28"/>
          <w:szCs w:val="16"/>
        </w:rPr>
        <w:t>»</w:t>
      </w:r>
    </w:p>
    <w:p w:rsidR="005277DC" w:rsidRDefault="005277DC" w:rsidP="002A57A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0C30D8" w:rsidRDefault="000C30D8" w:rsidP="002A57A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5277DC" w:rsidRPr="005277DC" w:rsidRDefault="005277DC" w:rsidP="002A57A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color w:val="000000"/>
          <w:sz w:val="28"/>
          <w:szCs w:val="16"/>
        </w:rPr>
        <w:t>Автор-составитель:</w:t>
      </w:r>
    </w:p>
    <w:p w:rsidR="005277DC" w:rsidRPr="005277DC" w:rsidRDefault="005277DC" w:rsidP="002A57A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color w:val="000000"/>
          <w:sz w:val="28"/>
          <w:szCs w:val="16"/>
        </w:rPr>
        <w:t>учитель   начальных классов</w:t>
      </w:r>
    </w:p>
    <w:p w:rsidR="005277DC" w:rsidRPr="005277DC" w:rsidRDefault="005277DC" w:rsidP="002A57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16"/>
        </w:rPr>
      </w:pPr>
      <w:proofErr w:type="spellStart"/>
      <w:r w:rsidRPr="005277DC">
        <w:rPr>
          <w:rFonts w:ascii="Times New Roman" w:hAnsi="Times New Roman" w:cs="Times New Roman"/>
          <w:b/>
          <w:color w:val="000000"/>
          <w:sz w:val="28"/>
          <w:szCs w:val="16"/>
        </w:rPr>
        <w:t>Гурылёва</w:t>
      </w:r>
      <w:proofErr w:type="spellEnd"/>
      <w:r w:rsidRPr="005277DC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Таисия Геннадьевна</w:t>
      </w:r>
    </w:p>
    <w:p w:rsidR="005277DC" w:rsidRPr="00AD209B" w:rsidRDefault="005277DC" w:rsidP="002A57AA">
      <w:pPr>
        <w:shd w:val="clear" w:color="auto" w:fill="FFFFFF"/>
        <w:spacing w:line="240" w:lineRule="auto"/>
        <w:jc w:val="center"/>
        <w:rPr>
          <w:b/>
          <w:bCs/>
          <w:color w:val="000000"/>
          <w:sz w:val="24"/>
          <w:szCs w:val="16"/>
        </w:rPr>
      </w:pPr>
    </w:p>
    <w:p w:rsidR="005277DC" w:rsidRPr="00AD209B" w:rsidRDefault="005277DC" w:rsidP="002A57A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0C30D8" w:rsidRDefault="005277DC" w:rsidP="000C30D8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16"/>
        </w:rPr>
      </w:pPr>
      <w:r w:rsidRPr="005277DC">
        <w:rPr>
          <w:rFonts w:ascii="Times New Roman" w:hAnsi="Times New Roman" w:cs="Times New Roman"/>
          <w:sz w:val="28"/>
          <w:szCs w:val="16"/>
        </w:rPr>
        <w:t>Класс         2 «Б»</w:t>
      </w:r>
    </w:p>
    <w:p w:rsidR="005277DC" w:rsidRPr="000C30D8" w:rsidRDefault="005277DC" w:rsidP="000C30D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16"/>
        </w:rPr>
      </w:pPr>
      <w:r w:rsidRPr="00AD209B">
        <w:rPr>
          <w:rFonts w:ascii="Times New Roman" w:hAnsi="Times New Roman" w:cs="Times New Roman"/>
          <w:sz w:val="24"/>
          <w:szCs w:val="16"/>
        </w:rPr>
        <w:t>Безенчук</w:t>
      </w:r>
      <w:r>
        <w:rPr>
          <w:rFonts w:ascii="Times New Roman" w:hAnsi="Times New Roman" w:cs="Times New Roman"/>
          <w:color w:val="000000"/>
          <w:sz w:val="28"/>
          <w:szCs w:val="16"/>
        </w:rPr>
        <w:t xml:space="preserve">, </w:t>
      </w:r>
      <w:r>
        <w:rPr>
          <w:rFonts w:ascii="Times New Roman" w:hAnsi="Times New Roman" w:cs="Times New Roman"/>
          <w:sz w:val="24"/>
          <w:szCs w:val="16"/>
        </w:rPr>
        <w:t>2011</w:t>
      </w:r>
      <w:r w:rsidRPr="00AD209B">
        <w:rPr>
          <w:rFonts w:ascii="Times New Roman" w:hAnsi="Times New Roman" w:cs="Times New Roman"/>
          <w:sz w:val="24"/>
          <w:szCs w:val="16"/>
        </w:rPr>
        <w:t xml:space="preserve"> год</w:t>
      </w:r>
    </w:p>
    <w:p w:rsidR="00B5287B" w:rsidRPr="00B5287B" w:rsidRDefault="00B5287B" w:rsidP="002A57AA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B5287B">
        <w:rPr>
          <w:rFonts w:ascii="Times New Roman" w:hAnsi="Times New Roman" w:cs="Times New Roman"/>
          <w:b/>
          <w:color w:val="FF0000"/>
          <w:sz w:val="44"/>
          <w:szCs w:val="44"/>
        </w:rPr>
        <w:lastRenderedPageBreak/>
        <w:t>Пояснительная записка</w:t>
      </w:r>
    </w:p>
    <w:p w:rsidR="00B5287B" w:rsidRPr="00B5287B" w:rsidRDefault="00B5287B" w:rsidP="002A57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t>Программа кружка "В мире книг" является адаптированной, на основе программы для общеобразовательных учреждений "Ознакомление с художественной литературой". Эта программа адаптирована</w:t>
      </w:r>
      <w:r w:rsidR="00FA66C8">
        <w:rPr>
          <w:rFonts w:ascii="Times New Roman" w:hAnsi="Times New Roman" w:cs="Times New Roman"/>
          <w:sz w:val="28"/>
          <w:szCs w:val="28"/>
        </w:rPr>
        <w:t xml:space="preserve"> </w:t>
      </w:r>
      <w:r w:rsidRPr="00B5287B">
        <w:rPr>
          <w:rFonts w:ascii="Times New Roman" w:hAnsi="Times New Roman" w:cs="Times New Roman"/>
          <w:sz w:val="28"/>
          <w:szCs w:val="28"/>
        </w:rPr>
        <w:t xml:space="preserve"> для детей  2 класса.</w:t>
      </w:r>
    </w:p>
    <w:p w:rsidR="00B5287B" w:rsidRPr="00B5287B" w:rsidRDefault="00B5287B" w:rsidP="002A57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3C37">
        <w:rPr>
          <w:rFonts w:ascii="Times New Roman" w:hAnsi="Times New Roman" w:cs="Times New Roman"/>
          <w:b/>
          <w:color w:val="FF0000"/>
          <w:sz w:val="28"/>
          <w:szCs w:val="28"/>
        </w:rPr>
        <w:t>Цель данного факультативного курса</w:t>
      </w:r>
      <w:r w:rsidRPr="00B5287B">
        <w:rPr>
          <w:rFonts w:ascii="Times New Roman" w:hAnsi="Times New Roman" w:cs="Times New Roman"/>
          <w:sz w:val="28"/>
          <w:szCs w:val="28"/>
        </w:rPr>
        <w:t xml:space="preserve"> - мотивировать и формировать интерес к детским книгам. Расширяя читательский кругозор учащихся, формируя привычку и способность к целенаправленному самостоятельному выбору и чтению книг, факультативный курс может и должен готовить детей к пониманию социальной значимости чтения в нашем обществе, укреплять в сознании и деятельности детей нормы морали и нравственности.</w:t>
      </w:r>
    </w:p>
    <w:p w:rsidR="00B5287B" w:rsidRPr="00413C37" w:rsidRDefault="00B5287B" w:rsidP="002A57A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13C37">
        <w:rPr>
          <w:rFonts w:ascii="Times New Roman" w:hAnsi="Times New Roman" w:cs="Times New Roman"/>
          <w:b/>
          <w:color w:val="FF0000"/>
          <w:sz w:val="28"/>
          <w:szCs w:val="28"/>
        </w:rPr>
        <w:t>Основными задачами для курса являются: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формировать у детей интерес к книге,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уметь воспринимать и понимать прочитанный текст,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учить отвечать на вопросы по содержанию,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учить пересказу,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развивать умение сопереживать, сочувствовать героям, давать им характеристику и оценку их поступков.</w:t>
      </w:r>
    </w:p>
    <w:p w:rsidR="00B5287B" w:rsidRPr="000D54F6" w:rsidRDefault="00B5287B" w:rsidP="002A57AA">
      <w:pPr>
        <w:numPr>
          <w:ilvl w:val="0"/>
          <w:numId w:val="6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54F6">
        <w:rPr>
          <w:rFonts w:ascii="Times New Roman" w:hAnsi="Times New Roman" w:cs="Times New Roman"/>
          <w:i/>
          <w:sz w:val="28"/>
          <w:szCs w:val="28"/>
        </w:rPr>
        <w:t>учить читателя становиться исследователем, конкретизируя в процессе диалога собственные "гипотезы смысла".</w:t>
      </w:r>
    </w:p>
    <w:p w:rsidR="00B5287B" w:rsidRPr="00B5287B" w:rsidRDefault="00B5287B" w:rsidP="002A57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t>Художественная литература является средством эстетического, нравственного  и социального воспитания детей, способствует повышению их познавательной  и творческой активности.</w:t>
      </w:r>
    </w:p>
    <w:p w:rsidR="00B5287B" w:rsidRPr="00B5287B" w:rsidRDefault="00B5287B" w:rsidP="002A57AA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t>Для развития речи (словарного запаса, грамматического строя) используются задания, направленные на освоение авторской лексики. Привлекается внимание детей к образованию новых форм слов,  проводится работа по употреблению синонимов, антонимов, средств художественной выразительности, используемой в произведении.</w:t>
      </w:r>
    </w:p>
    <w:p w:rsidR="00FA66C8" w:rsidRDefault="00B5287B" w:rsidP="002A57AA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t xml:space="preserve">Ведущим методом является чтение - рассматривание книг, чтение вслух, рассказывание, </w:t>
      </w:r>
      <w:proofErr w:type="spellStart"/>
      <w:r w:rsidRPr="00B5287B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B5287B">
        <w:rPr>
          <w:rFonts w:ascii="Times New Roman" w:hAnsi="Times New Roman" w:cs="Times New Roman"/>
          <w:sz w:val="28"/>
          <w:szCs w:val="28"/>
        </w:rPr>
        <w:t>, беседа.</w:t>
      </w:r>
    </w:p>
    <w:p w:rsidR="00B5287B" w:rsidRPr="00B5287B" w:rsidRDefault="00B5287B" w:rsidP="002A57AA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lastRenderedPageBreak/>
        <w:t xml:space="preserve"> Наиболее предпочтительные формы работы - фронтальная беседа, индивидуальные ответы, групповые выступления, проектная деятельность.</w:t>
      </w:r>
    </w:p>
    <w:p w:rsidR="000D54F6" w:rsidRDefault="00B5287B" w:rsidP="002A57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87B">
        <w:rPr>
          <w:rFonts w:ascii="Times New Roman" w:hAnsi="Times New Roman" w:cs="Times New Roman"/>
          <w:sz w:val="28"/>
          <w:szCs w:val="28"/>
        </w:rPr>
        <w:t>Данная программа ориентирована на детей 2 класса общеобразовательной школы.</w:t>
      </w:r>
    </w:p>
    <w:p w:rsidR="00413C37" w:rsidRPr="005D60A1" w:rsidRDefault="00B5287B" w:rsidP="00413C37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FF0000"/>
          <w:sz w:val="28"/>
          <w:szCs w:val="24"/>
        </w:rPr>
      </w:pPr>
      <w:r w:rsidRPr="00B5287B">
        <w:rPr>
          <w:rFonts w:ascii="Times New Roman" w:hAnsi="Times New Roman" w:cs="Times New Roman"/>
          <w:sz w:val="28"/>
          <w:szCs w:val="28"/>
        </w:rPr>
        <w:t xml:space="preserve"> </w:t>
      </w:r>
      <w:r w:rsidR="00413C37" w:rsidRPr="005D60A1">
        <w:rPr>
          <w:rFonts w:ascii="Times New Roman" w:hAnsi="Times New Roman"/>
          <w:b/>
          <w:bCs/>
          <w:color w:val="FF0000"/>
          <w:sz w:val="28"/>
          <w:szCs w:val="24"/>
        </w:rPr>
        <w:t>Режим занятий</w:t>
      </w:r>
      <w:r w:rsidR="00413C37">
        <w:rPr>
          <w:rFonts w:ascii="Times New Roman" w:hAnsi="Times New Roman"/>
          <w:b/>
          <w:bCs/>
          <w:color w:val="FF0000"/>
          <w:sz w:val="28"/>
          <w:szCs w:val="24"/>
        </w:rPr>
        <w:t>:</w:t>
      </w:r>
    </w:p>
    <w:p w:rsidR="00413C37" w:rsidRPr="00413C37" w:rsidRDefault="00413C37" w:rsidP="00413C37">
      <w:pPr>
        <w:widowControl w:val="0"/>
        <w:numPr>
          <w:ilvl w:val="1"/>
          <w:numId w:val="67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413C37">
        <w:rPr>
          <w:rFonts w:ascii="Times New Roman" w:hAnsi="Times New Roman"/>
          <w:sz w:val="28"/>
          <w:szCs w:val="24"/>
        </w:rPr>
        <w:t>Общее количество часов в год –  68 часов</w:t>
      </w:r>
    </w:p>
    <w:p w:rsidR="00413C37" w:rsidRPr="003F0AD5" w:rsidRDefault="00413C37" w:rsidP="00413C37">
      <w:pPr>
        <w:widowControl w:val="0"/>
        <w:numPr>
          <w:ilvl w:val="1"/>
          <w:numId w:val="67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13C37">
        <w:rPr>
          <w:rFonts w:ascii="Times New Roman" w:hAnsi="Times New Roman"/>
          <w:sz w:val="28"/>
          <w:szCs w:val="24"/>
        </w:rPr>
        <w:t>Количество часов в неделю – 2 часа</w:t>
      </w:r>
    </w:p>
    <w:p w:rsidR="00B5287B" w:rsidRPr="00B5287B" w:rsidRDefault="00B5287B" w:rsidP="002A57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5A99" w:rsidRDefault="006E5A99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6E5A99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6E5A99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413C37" w:rsidRPr="00413C37" w:rsidRDefault="00413C37" w:rsidP="00413C37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0"/>
          <w:szCs w:val="24"/>
        </w:rPr>
      </w:pPr>
      <w:r w:rsidRPr="00413C37">
        <w:rPr>
          <w:rFonts w:ascii="Times New Roman" w:hAnsi="Times New Roman"/>
          <w:b/>
          <w:color w:val="FF0000"/>
          <w:sz w:val="40"/>
          <w:szCs w:val="24"/>
        </w:rPr>
        <w:t>Учебно-тематический план</w:t>
      </w:r>
    </w:p>
    <w:p w:rsidR="00413C37" w:rsidRPr="00874CFF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14"/>
          <w:szCs w:val="24"/>
        </w:rPr>
      </w:pPr>
      <w:r w:rsidRPr="003F0AD5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pPr w:leftFromText="180" w:rightFromText="180" w:vertAnchor="text" w:horzAnchor="margin" w:tblpXSpec="center" w:tblpY="103"/>
        <w:tblW w:w="71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377"/>
        <w:gridCol w:w="4719"/>
        <w:gridCol w:w="1093"/>
      </w:tblGrid>
      <w:tr w:rsidR="00413C37" w:rsidRPr="00413C37" w:rsidTr="00413C37">
        <w:trPr>
          <w:trHeight w:val="480"/>
        </w:trPr>
        <w:tc>
          <w:tcPr>
            <w:tcW w:w="1377" w:type="dxa"/>
            <w:vMerge w:val="restart"/>
            <w:tcBorders>
              <w:right w:val="single" w:sz="4" w:space="0" w:color="auto"/>
            </w:tcBorders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№</w:t>
            </w:r>
          </w:p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proofErr w:type="spellStart"/>
            <w:proofErr w:type="gramStart"/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  <w:proofErr w:type="gramEnd"/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/</w:t>
            </w:r>
            <w:proofErr w:type="spellStart"/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vMerge w:val="restart"/>
            <w:tcBorders>
              <w:left w:val="single" w:sz="4" w:space="0" w:color="auto"/>
            </w:tcBorders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 xml:space="preserve">Раздел </w:t>
            </w:r>
          </w:p>
        </w:tc>
        <w:tc>
          <w:tcPr>
            <w:tcW w:w="1093" w:type="dxa"/>
            <w:vMerge w:val="restart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Всего часов</w:t>
            </w:r>
          </w:p>
        </w:tc>
      </w:tr>
      <w:tr w:rsidR="00413C37" w:rsidRPr="00413C37" w:rsidTr="005B2888">
        <w:trPr>
          <w:trHeight w:val="1044"/>
        </w:trPr>
        <w:tc>
          <w:tcPr>
            <w:tcW w:w="1377" w:type="dxa"/>
            <w:vMerge/>
            <w:tcBorders>
              <w:right w:val="single" w:sz="4" w:space="0" w:color="auto"/>
            </w:tcBorders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vMerge/>
            <w:tcBorders>
              <w:left w:val="single" w:sz="4" w:space="0" w:color="auto"/>
            </w:tcBorders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  <w:tr w:rsidR="00413C37" w:rsidRPr="00413C37" w:rsidTr="005B2888">
        <w:tc>
          <w:tcPr>
            <w:tcW w:w="13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413C37">
            <w:pPr>
              <w:numPr>
                <w:ilvl w:val="0"/>
                <w:numId w:val="66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5B288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Сказки</w:t>
            </w:r>
            <w:r w:rsidRPr="00413C37">
              <w:rPr>
                <w:rFonts w:ascii="Times New Roman" w:hAnsi="Times New Roman"/>
                <w:sz w:val="32"/>
                <w:szCs w:val="24"/>
              </w:rPr>
              <w:t xml:space="preserve"> 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20</w:t>
            </w:r>
          </w:p>
        </w:tc>
      </w:tr>
      <w:tr w:rsidR="00413C37" w:rsidRPr="00413C37" w:rsidTr="005B2888">
        <w:tc>
          <w:tcPr>
            <w:tcW w:w="13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413C37">
            <w:pPr>
              <w:numPr>
                <w:ilvl w:val="0"/>
                <w:numId w:val="66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5B288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Мир вокруг нас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6</w:t>
            </w:r>
          </w:p>
        </w:tc>
      </w:tr>
      <w:tr w:rsidR="00413C37" w:rsidRPr="00413C37" w:rsidTr="005B2888">
        <w:tc>
          <w:tcPr>
            <w:tcW w:w="13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413C37">
            <w:pPr>
              <w:numPr>
                <w:ilvl w:val="0"/>
                <w:numId w:val="66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5B288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413C37">
              <w:rPr>
                <w:rFonts w:ascii="Times New Roman" w:eastAsia="Times New Roman" w:hAnsi="Times New Roman" w:cs="Times New Roman"/>
                <w:bCs/>
                <w:sz w:val="32"/>
                <w:szCs w:val="28"/>
              </w:rPr>
              <w:t xml:space="preserve">Рассказы и стихи </w:t>
            </w:r>
            <w:proofErr w:type="gramStart"/>
            <w:r w:rsidRPr="00413C37">
              <w:rPr>
                <w:rFonts w:ascii="Times New Roman" w:eastAsia="Times New Roman" w:hAnsi="Times New Roman" w:cs="Times New Roman"/>
                <w:bCs/>
                <w:sz w:val="32"/>
                <w:szCs w:val="28"/>
              </w:rPr>
              <w:t>-д</w:t>
            </w:r>
            <w:proofErr w:type="gramEnd"/>
            <w:r w:rsidRPr="00413C37">
              <w:rPr>
                <w:rFonts w:ascii="Times New Roman" w:eastAsia="Times New Roman" w:hAnsi="Times New Roman" w:cs="Times New Roman"/>
                <w:bCs/>
                <w:sz w:val="32"/>
                <w:szCs w:val="28"/>
              </w:rPr>
              <w:t>етям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32"/>
                <w:szCs w:val="24"/>
              </w:rPr>
              <w:t>3</w:t>
            </w:r>
          </w:p>
        </w:tc>
      </w:tr>
      <w:tr w:rsidR="00413C37" w:rsidRPr="00413C37" w:rsidTr="005B2888">
        <w:tc>
          <w:tcPr>
            <w:tcW w:w="13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413C37">
            <w:pPr>
              <w:numPr>
                <w:ilvl w:val="0"/>
                <w:numId w:val="66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5B288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413C37">
              <w:rPr>
                <w:rFonts w:ascii="Times New Roman" w:eastAsia="Times New Roman" w:hAnsi="Times New Roman" w:cs="Times New Roman"/>
                <w:sz w:val="32"/>
                <w:szCs w:val="28"/>
              </w:rPr>
              <w:t>Сказки зарубежных авторов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</w:tr>
      <w:tr w:rsidR="00413C37" w:rsidRPr="00413C37" w:rsidTr="005B2888">
        <w:tc>
          <w:tcPr>
            <w:tcW w:w="13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413C37">
            <w:pPr>
              <w:numPr>
                <w:ilvl w:val="0"/>
                <w:numId w:val="66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3C37" w:rsidRPr="00413C37" w:rsidRDefault="00413C37" w:rsidP="005B288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413C37">
              <w:rPr>
                <w:rFonts w:ascii="Times New Roman" w:eastAsia="Times New Roman" w:hAnsi="Times New Roman" w:cs="Times New Roman"/>
                <w:sz w:val="32"/>
                <w:szCs w:val="28"/>
              </w:rPr>
              <w:t xml:space="preserve"> Обо всём на свете</w:t>
            </w:r>
            <w:r w:rsidRPr="00413C37">
              <w:rPr>
                <w:rFonts w:ascii="Times New Roman" w:hAnsi="Times New Roman"/>
                <w:sz w:val="36"/>
                <w:szCs w:val="24"/>
              </w:rPr>
              <w:t xml:space="preserve">   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32"/>
                <w:szCs w:val="24"/>
              </w:rPr>
              <w:t>7</w:t>
            </w:r>
          </w:p>
        </w:tc>
      </w:tr>
      <w:tr w:rsidR="00413C37" w:rsidRPr="00413C37" w:rsidTr="00413C37">
        <w:tc>
          <w:tcPr>
            <w:tcW w:w="1377" w:type="dxa"/>
            <w:vAlign w:val="center"/>
          </w:tcPr>
          <w:p w:rsidR="00413C37" w:rsidRPr="00413C37" w:rsidRDefault="00413C37" w:rsidP="00CD1AB6">
            <w:pPr>
              <w:spacing w:after="0" w:line="240" w:lineRule="atLeast"/>
              <w:ind w:left="460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4719" w:type="dxa"/>
            <w:shd w:val="clear" w:color="auto" w:fill="FFFFFF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right"/>
              <w:rPr>
                <w:rFonts w:ascii="Times New Roman" w:hAnsi="Times New Roman"/>
                <w:b/>
                <w:sz w:val="32"/>
                <w:szCs w:val="24"/>
              </w:rPr>
            </w:pPr>
            <w:r w:rsidRPr="00413C37">
              <w:rPr>
                <w:rFonts w:ascii="Times New Roman" w:hAnsi="Times New Roman"/>
                <w:b/>
                <w:sz w:val="32"/>
                <w:szCs w:val="24"/>
              </w:rPr>
              <w:t>ИТОГО:</w:t>
            </w:r>
          </w:p>
        </w:tc>
        <w:tc>
          <w:tcPr>
            <w:tcW w:w="1093" w:type="dxa"/>
            <w:vAlign w:val="center"/>
          </w:tcPr>
          <w:p w:rsidR="00413C37" w:rsidRPr="00413C37" w:rsidRDefault="00413C37" w:rsidP="00CD1AB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68</w:t>
            </w:r>
          </w:p>
        </w:tc>
      </w:tr>
    </w:tbl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0AD5">
        <w:rPr>
          <w:rFonts w:ascii="Times New Roman" w:hAnsi="Times New Roman"/>
          <w:b/>
          <w:sz w:val="24"/>
          <w:szCs w:val="24"/>
        </w:rPr>
        <w:t xml:space="preserve">  </w:t>
      </w: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Pr="003F0AD5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3C37" w:rsidRDefault="00413C37" w:rsidP="00413C3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5287B" w:rsidRDefault="00B5287B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B5287B" w:rsidRDefault="00B5287B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B5287B" w:rsidRDefault="00B5287B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B5287B" w:rsidRDefault="00B5287B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B5287B" w:rsidRDefault="00B5287B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Default="00A17F54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B5287B" w:rsidRPr="00413C37" w:rsidRDefault="00413C37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27"/>
        </w:rPr>
      </w:pPr>
      <w:r w:rsidRPr="00413C37">
        <w:rPr>
          <w:rFonts w:ascii="Times New Roman" w:eastAsia="Times New Roman" w:hAnsi="Times New Roman" w:cs="Times New Roman"/>
          <w:b/>
          <w:bCs/>
          <w:color w:val="FF0000"/>
          <w:sz w:val="40"/>
          <w:szCs w:val="27"/>
        </w:rPr>
        <w:lastRenderedPageBreak/>
        <w:t>Содержание программы</w:t>
      </w:r>
    </w:p>
    <w:p w:rsidR="006E5A99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A17F54" w:rsidRPr="00413C37" w:rsidRDefault="00413C37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  <w:r w:rsidRPr="00413C37">
        <w:rPr>
          <w:rFonts w:ascii="Times New Roman" w:hAnsi="Times New Roman"/>
          <w:b/>
          <w:sz w:val="32"/>
          <w:szCs w:val="24"/>
        </w:rPr>
        <w:t>Сказки</w:t>
      </w:r>
      <w:r>
        <w:rPr>
          <w:rFonts w:ascii="Times New Roman" w:hAnsi="Times New Roman"/>
          <w:b/>
          <w:sz w:val="32"/>
          <w:szCs w:val="24"/>
        </w:rPr>
        <w:t xml:space="preserve"> (20 ч.)</w:t>
      </w:r>
    </w:p>
    <w:p w:rsidR="002A57AA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Сказки народные и авторские.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Герои сказок в рисунках.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Герои сказок в лепке. Настольный театр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Выставка</w:t>
      </w:r>
      <w:r w:rsidRPr="00334487">
        <w:rPr>
          <w:rFonts w:ascii="Times New Roman" w:hAnsi="Times New Roman" w:cs="Times New Roman"/>
          <w:sz w:val="28"/>
          <w:szCs w:val="28"/>
        </w:rPr>
        <w:t xml:space="preserve"> книг «Любимые сказки»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7F54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8F5818">
        <w:rPr>
          <w:rStyle w:val="apple-style-span"/>
          <w:rFonts w:ascii="Times New Roman" w:hAnsi="Times New Roman" w:cs="Times New Roman"/>
          <w:sz w:val="28"/>
          <w:szCs w:val="28"/>
        </w:rPr>
        <w:t>Сюжетная аппликация из разных материалов "Путешествие по сказкам"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Составление загадок и сказок.</w:t>
      </w:r>
      <w:r w:rsidRPr="00A17F5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</w:t>
      </w:r>
      <w:r w:rsidRPr="00B23E0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гра: «Узнай</w:t>
      </w:r>
      <w:r w:rsidRPr="00B23E0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3E0C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сказку</w:t>
      </w:r>
      <w:r w:rsidRPr="00B23E0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»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A17F54">
        <w:rPr>
          <w:rFonts w:ascii="Times New Roman" w:eastAsia="Times New Roman" w:hAnsi="Times New Roman" w:cs="Times New Roman"/>
          <w:b/>
          <w:bCs/>
          <w:sz w:val="32"/>
          <w:szCs w:val="28"/>
        </w:rPr>
        <w:t>Мир вокруг нас</w:t>
      </w:r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 (6 ч.)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87">
        <w:rPr>
          <w:rFonts w:ascii="Times New Roman" w:hAnsi="Times New Roman" w:cs="Times New Roman"/>
          <w:sz w:val="28"/>
          <w:szCs w:val="28"/>
        </w:rPr>
        <w:t>Рассказы о природе.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Рассказы о животных.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Составление текста-описания.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A17F54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Рассказы и стихи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>–</w:t>
      </w:r>
      <w:r w:rsidRPr="00A17F54">
        <w:rPr>
          <w:rFonts w:ascii="Times New Roman" w:eastAsia="Times New Roman" w:hAnsi="Times New Roman" w:cs="Times New Roman"/>
          <w:b/>
          <w:bCs/>
          <w:sz w:val="32"/>
          <w:szCs w:val="28"/>
        </w:rPr>
        <w:t>д</w:t>
      </w:r>
      <w:proofErr w:type="gramEnd"/>
      <w:r w:rsidRPr="00A17F54">
        <w:rPr>
          <w:rFonts w:ascii="Times New Roman" w:eastAsia="Times New Roman" w:hAnsi="Times New Roman" w:cs="Times New Roman"/>
          <w:b/>
          <w:bCs/>
          <w:sz w:val="32"/>
          <w:szCs w:val="28"/>
        </w:rPr>
        <w:t>етям</w:t>
      </w:r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 (13 ч.)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87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3344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4487">
        <w:rPr>
          <w:rFonts w:ascii="Times New Roman" w:hAnsi="Times New Roman" w:cs="Times New Roman"/>
          <w:sz w:val="28"/>
          <w:szCs w:val="28"/>
        </w:rPr>
        <w:t>Чуковский «Телефон»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4487">
        <w:rPr>
          <w:rFonts w:ascii="Times New Roman" w:hAnsi="Times New Roman" w:cs="Times New Roman"/>
          <w:sz w:val="28"/>
          <w:szCs w:val="28"/>
        </w:rPr>
        <w:t xml:space="preserve"> «Путаница».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Любимые мамы. Стихи.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 xml:space="preserve">Стихи А.Л. </w:t>
      </w:r>
      <w:proofErr w:type="spellStart"/>
      <w:r w:rsidRPr="00334487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34487">
        <w:rPr>
          <w:rFonts w:ascii="Times New Roman" w:hAnsi="Times New Roman" w:cs="Times New Roman"/>
          <w:sz w:val="28"/>
          <w:szCs w:val="28"/>
        </w:rPr>
        <w:t>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 xml:space="preserve">Стихи </w:t>
      </w:r>
      <w:r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 Хармс. Стихи.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Рассказы Л.Н.Толстого о детях.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Занимательная азбука. С. Я. Маршак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7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3282">
        <w:rPr>
          <w:rFonts w:ascii="Times New Roman" w:hAnsi="Times New Roman" w:cs="Times New Roman"/>
          <w:sz w:val="28"/>
          <w:szCs w:val="28"/>
        </w:rPr>
        <w:t xml:space="preserve">есёлые истории </w:t>
      </w:r>
      <w:r>
        <w:rPr>
          <w:rFonts w:ascii="Times New Roman" w:hAnsi="Times New Roman" w:cs="Times New Roman"/>
          <w:sz w:val="28"/>
          <w:szCs w:val="28"/>
        </w:rPr>
        <w:t>Н.Носова.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17F54">
        <w:rPr>
          <w:rFonts w:ascii="Times New Roman" w:eastAsia="Times New Roman" w:hAnsi="Times New Roman" w:cs="Times New Roman"/>
          <w:b/>
          <w:sz w:val="32"/>
          <w:szCs w:val="28"/>
        </w:rPr>
        <w:t>Сказки зарубежных авторов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(12 ч.)</w:t>
      </w:r>
    </w:p>
    <w:p w:rsidR="00A17F54" w:rsidRDefault="00A17F54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487">
        <w:rPr>
          <w:rFonts w:ascii="Times New Roman" w:eastAsia="Times New Roman" w:hAnsi="Times New Roman" w:cs="Times New Roman"/>
          <w:sz w:val="28"/>
          <w:szCs w:val="28"/>
        </w:rPr>
        <w:t xml:space="preserve">Сказки </w:t>
      </w:r>
      <w:r>
        <w:rPr>
          <w:rFonts w:ascii="Times New Roman" w:eastAsia="Times New Roman" w:hAnsi="Times New Roman" w:cs="Times New Roman"/>
          <w:sz w:val="28"/>
          <w:szCs w:val="28"/>
        </w:rPr>
        <w:t>Г.-Х. Андерсена.</w:t>
      </w:r>
      <w:r w:rsidRPr="00A17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Сказки братьев Гримм.</w:t>
      </w:r>
      <w:r w:rsidRPr="00A17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Сказки Ш. Перро</w:t>
      </w:r>
      <w:r>
        <w:rPr>
          <w:rFonts w:ascii="Times New Roman" w:eastAsia="Times New Roman" w:hAnsi="Times New Roman" w:cs="Times New Roman"/>
          <w:sz w:val="28"/>
          <w:szCs w:val="28"/>
        </w:rPr>
        <w:t>. Посещение детской районной библиотеки.</w:t>
      </w:r>
      <w:r w:rsidR="00AB776C"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776C" w:rsidRPr="00334487">
        <w:rPr>
          <w:rFonts w:ascii="Times New Roman" w:eastAsia="Times New Roman" w:hAnsi="Times New Roman" w:cs="Times New Roman"/>
          <w:sz w:val="28"/>
          <w:szCs w:val="28"/>
        </w:rPr>
        <w:t>Викторина по</w:t>
      </w:r>
      <w:r w:rsidR="00AB776C">
        <w:rPr>
          <w:rFonts w:ascii="Times New Roman" w:eastAsia="Times New Roman" w:hAnsi="Times New Roman" w:cs="Times New Roman"/>
          <w:sz w:val="28"/>
          <w:szCs w:val="28"/>
        </w:rPr>
        <w:t xml:space="preserve"> прочитанным</w:t>
      </w:r>
      <w:r w:rsidR="00AB776C" w:rsidRPr="00334487">
        <w:rPr>
          <w:rFonts w:ascii="Times New Roman" w:eastAsia="Times New Roman" w:hAnsi="Times New Roman" w:cs="Times New Roman"/>
          <w:sz w:val="28"/>
          <w:szCs w:val="28"/>
        </w:rPr>
        <w:t xml:space="preserve"> сказкам</w:t>
      </w:r>
      <w:r w:rsidR="00AB77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776C" w:rsidRPr="00AB776C" w:rsidRDefault="00AB776C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48"/>
          <w:szCs w:val="27"/>
        </w:rPr>
      </w:pPr>
      <w:r w:rsidRPr="00AB776C">
        <w:rPr>
          <w:rFonts w:ascii="Times New Roman" w:eastAsia="Times New Roman" w:hAnsi="Times New Roman" w:cs="Times New Roman"/>
          <w:b/>
          <w:sz w:val="32"/>
          <w:szCs w:val="28"/>
        </w:rPr>
        <w:t>Обо всём на свете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(17 ч.)</w:t>
      </w:r>
    </w:p>
    <w:p w:rsidR="00A17F54" w:rsidRDefault="00AB776C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487">
        <w:rPr>
          <w:rFonts w:ascii="Times New Roman" w:eastAsia="Times New Roman" w:hAnsi="Times New Roman" w:cs="Times New Roman"/>
          <w:sz w:val="28"/>
          <w:szCs w:val="28"/>
        </w:rPr>
        <w:t>Конкурс семейных плак</w:t>
      </w:r>
      <w:r>
        <w:rPr>
          <w:rFonts w:ascii="Times New Roman" w:eastAsia="Times New Roman" w:hAnsi="Times New Roman" w:cs="Times New Roman"/>
          <w:sz w:val="28"/>
          <w:szCs w:val="28"/>
        </w:rPr>
        <w:t>атов и рисунков "Вместе весело читать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B776C">
        <w:rPr>
          <w:rFonts w:ascii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hAnsi="Times New Roman" w:cs="Times New Roman"/>
          <w:sz w:val="28"/>
          <w:szCs w:val="28"/>
        </w:rPr>
        <w:t>Викторина «Любимые произведения»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Фотоконкурс "Я читаю!"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Современные детские журналы и газеты.</w:t>
      </w:r>
      <w:r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Литературная игра- викторина "Лукоморье"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Миникнижка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своими руками. </w:t>
      </w:r>
      <w:r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4487">
        <w:rPr>
          <w:rFonts w:ascii="Times New Roman" w:eastAsia="Times New Roman" w:hAnsi="Times New Roman" w:cs="Times New Roman"/>
          <w:sz w:val="28"/>
          <w:szCs w:val="28"/>
        </w:rPr>
        <w:t>Конкурс рисунков по прочитанным книгам.</w:t>
      </w:r>
      <w:r w:rsidRPr="00AB77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6DA6">
        <w:rPr>
          <w:rFonts w:ascii="Times New Roman" w:eastAsia="Times New Roman" w:hAnsi="Times New Roman" w:cs="Times New Roman"/>
          <w:sz w:val="28"/>
          <w:szCs w:val="28"/>
        </w:rPr>
        <w:t xml:space="preserve">Писатели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46DA6">
        <w:rPr>
          <w:rFonts w:ascii="Times New Roman" w:eastAsia="Times New Roman" w:hAnsi="Times New Roman" w:cs="Times New Roman"/>
          <w:sz w:val="28"/>
          <w:szCs w:val="28"/>
        </w:rPr>
        <w:t xml:space="preserve"> юбиляры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 календарю знаменательных дат).</w:t>
      </w:r>
    </w:p>
    <w:p w:rsidR="00AB776C" w:rsidRPr="00A17F54" w:rsidRDefault="00AB776C" w:rsidP="0041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7"/>
        </w:rPr>
      </w:pPr>
    </w:p>
    <w:p w:rsidR="002A57AA" w:rsidRDefault="002A57AA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2A57AA" w:rsidRDefault="002A57AA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40"/>
          <w:szCs w:val="27"/>
        </w:rPr>
      </w:pPr>
    </w:p>
    <w:p w:rsidR="003A40EC" w:rsidRPr="00413C37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36"/>
        </w:rPr>
      </w:pPr>
      <w:r w:rsidRPr="00413C37">
        <w:rPr>
          <w:rFonts w:ascii="Times New Roman" w:eastAsia="Times New Roman" w:hAnsi="Times New Roman" w:cs="Times New Roman"/>
          <w:b/>
          <w:bCs/>
          <w:color w:val="FF0000"/>
          <w:sz w:val="44"/>
          <w:szCs w:val="27"/>
        </w:rPr>
        <w:t>Календарно</w:t>
      </w:r>
      <w:r w:rsidR="003A40EC" w:rsidRPr="00413C37">
        <w:rPr>
          <w:rFonts w:ascii="Times New Roman" w:eastAsia="Times New Roman" w:hAnsi="Times New Roman" w:cs="Times New Roman"/>
          <w:b/>
          <w:bCs/>
          <w:color w:val="FF0000"/>
          <w:sz w:val="44"/>
          <w:szCs w:val="27"/>
        </w:rPr>
        <w:t>-тематический план</w:t>
      </w:r>
    </w:p>
    <w:p w:rsidR="006E5A99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</w:rPr>
      </w:pPr>
    </w:p>
    <w:p w:rsidR="006E5A99" w:rsidRDefault="006E5A99" w:rsidP="002A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</w:rPr>
      </w:pPr>
    </w:p>
    <w:tbl>
      <w:tblPr>
        <w:tblStyle w:val="a3"/>
        <w:tblW w:w="0" w:type="auto"/>
        <w:jc w:val="center"/>
        <w:tblLook w:val="04A0"/>
      </w:tblPr>
      <w:tblGrid>
        <w:gridCol w:w="1172"/>
        <w:gridCol w:w="5599"/>
        <w:gridCol w:w="2799"/>
      </w:tblGrid>
      <w:tr w:rsidR="006E5A99" w:rsidRPr="00334487" w:rsidTr="00334487">
        <w:trPr>
          <w:jc w:val="center"/>
        </w:trPr>
        <w:tc>
          <w:tcPr>
            <w:tcW w:w="1172" w:type="dxa"/>
          </w:tcPr>
          <w:p w:rsidR="006E5A99" w:rsidRPr="00334487" w:rsidRDefault="006E5A99" w:rsidP="002A57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44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3344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3344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99" w:type="dxa"/>
          </w:tcPr>
          <w:p w:rsidR="006E5A99" w:rsidRPr="00334487" w:rsidRDefault="006E5A99" w:rsidP="002A57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Тема занятия</w:t>
            </w:r>
          </w:p>
        </w:tc>
        <w:tc>
          <w:tcPr>
            <w:tcW w:w="2799" w:type="dxa"/>
          </w:tcPr>
          <w:p w:rsidR="006E5A99" w:rsidRPr="00334487" w:rsidRDefault="006E5A99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Количество часов</w:t>
            </w:r>
          </w:p>
        </w:tc>
      </w:tr>
      <w:tr w:rsidR="00BE07F6" w:rsidRPr="00334487" w:rsidTr="00981B97">
        <w:trPr>
          <w:jc w:val="center"/>
        </w:trPr>
        <w:tc>
          <w:tcPr>
            <w:tcW w:w="9570" w:type="dxa"/>
            <w:gridSpan w:val="3"/>
          </w:tcPr>
          <w:p w:rsidR="00BE07F6" w:rsidRPr="00B02B03" w:rsidRDefault="00BE07F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1 раздел: «Сказки» (20 ч.)</w:t>
            </w:r>
          </w:p>
        </w:tc>
      </w:tr>
      <w:tr w:rsidR="00B5287B" w:rsidRPr="00334487" w:rsidTr="00334487">
        <w:trPr>
          <w:jc w:val="center"/>
        </w:trPr>
        <w:tc>
          <w:tcPr>
            <w:tcW w:w="1172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599" w:type="dxa"/>
          </w:tcPr>
          <w:p w:rsidR="00B5287B" w:rsidRPr="00334487" w:rsidRDefault="008F5818" w:rsidP="008F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 народные и авторские. Беседа.</w:t>
            </w:r>
          </w:p>
        </w:tc>
        <w:tc>
          <w:tcPr>
            <w:tcW w:w="2799" w:type="dxa"/>
          </w:tcPr>
          <w:p w:rsidR="00B5287B" w:rsidRPr="00334487" w:rsidRDefault="00C30ED3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5287B" w:rsidRPr="00334487" w:rsidTr="00334487">
        <w:trPr>
          <w:jc w:val="center"/>
        </w:trPr>
        <w:tc>
          <w:tcPr>
            <w:tcW w:w="1172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599" w:type="dxa"/>
          </w:tcPr>
          <w:p w:rsidR="00B5287B" w:rsidRPr="00334487" w:rsidRDefault="008F5818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Русские народные сказки.</w:t>
            </w:r>
          </w:p>
        </w:tc>
        <w:tc>
          <w:tcPr>
            <w:tcW w:w="2799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5287B" w:rsidRPr="00334487" w:rsidTr="00334487">
        <w:trPr>
          <w:jc w:val="center"/>
        </w:trPr>
        <w:tc>
          <w:tcPr>
            <w:tcW w:w="1172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599" w:type="dxa"/>
            <w:vAlign w:val="center"/>
          </w:tcPr>
          <w:p w:rsidR="008F5818" w:rsidRPr="00FA66C8" w:rsidRDefault="008F5818" w:rsidP="008F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6C8">
              <w:rPr>
                <w:rFonts w:ascii="Times New Roman" w:hAnsi="Times New Roman" w:cs="Times New Roman"/>
                <w:sz w:val="28"/>
                <w:szCs w:val="28"/>
              </w:rPr>
              <w:t>«Русские народные сказки»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66C8">
              <w:rPr>
                <w:rFonts w:ascii="Times New Roman" w:hAnsi="Times New Roman" w:cs="Times New Roman"/>
                <w:sz w:val="28"/>
                <w:szCs w:val="28"/>
              </w:rPr>
              <w:t>(конкурсная программа)</w:t>
            </w:r>
          </w:p>
          <w:p w:rsidR="00B5287B" w:rsidRPr="00334487" w:rsidRDefault="00B5287B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B5287B" w:rsidRPr="00334487" w:rsidRDefault="00C30ED3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5287B" w:rsidRPr="00334487" w:rsidTr="00334487">
        <w:trPr>
          <w:jc w:val="center"/>
        </w:trPr>
        <w:tc>
          <w:tcPr>
            <w:tcW w:w="1172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599" w:type="dxa"/>
            <w:vAlign w:val="center"/>
          </w:tcPr>
          <w:p w:rsidR="00B5287B" w:rsidRPr="00334487" w:rsidRDefault="008F5818" w:rsidP="008F5818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Герои сказок в рисунках. </w:t>
            </w:r>
          </w:p>
        </w:tc>
        <w:tc>
          <w:tcPr>
            <w:tcW w:w="2799" w:type="dxa"/>
          </w:tcPr>
          <w:p w:rsidR="00B5287B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8C4B9D">
        <w:trPr>
          <w:jc w:val="center"/>
        </w:trPr>
        <w:tc>
          <w:tcPr>
            <w:tcW w:w="1172" w:type="dxa"/>
          </w:tcPr>
          <w:p w:rsidR="00B23E0C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599" w:type="dxa"/>
          </w:tcPr>
          <w:p w:rsidR="00B23E0C" w:rsidRPr="00334487" w:rsidRDefault="00B23E0C" w:rsidP="008A5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Герои сказок в лепке. Настольный театр</w:t>
            </w:r>
          </w:p>
        </w:tc>
        <w:tc>
          <w:tcPr>
            <w:tcW w:w="2799" w:type="dxa"/>
          </w:tcPr>
          <w:p w:rsidR="00B23E0C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23E0C" w:rsidRPr="00334487" w:rsidTr="008C4B9D">
        <w:trPr>
          <w:jc w:val="center"/>
        </w:trPr>
        <w:tc>
          <w:tcPr>
            <w:tcW w:w="1172" w:type="dxa"/>
          </w:tcPr>
          <w:p w:rsidR="00B23E0C" w:rsidRPr="00334487" w:rsidRDefault="008F5818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599" w:type="dxa"/>
          </w:tcPr>
          <w:p w:rsidR="00B23E0C" w:rsidRPr="00334487" w:rsidRDefault="00B23E0C" w:rsidP="008A5DAE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представление.</w:t>
            </w:r>
          </w:p>
        </w:tc>
        <w:tc>
          <w:tcPr>
            <w:tcW w:w="2799" w:type="dxa"/>
          </w:tcPr>
          <w:p w:rsidR="00B23E0C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 книг «Любимые сказки»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«В сказку дверь мы приоткроем».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5599" w:type="dxa"/>
          </w:tcPr>
          <w:p w:rsidR="00B23E0C" w:rsidRPr="008F5818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818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Сюжетная аппликация из разных материалов "Путешествие по сказкам"</w:t>
            </w:r>
          </w:p>
        </w:tc>
        <w:tc>
          <w:tcPr>
            <w:tcW w:w="2799" w:type="dxa"/>
          </w:tcPr>
          <w:p w:rsidR="00B23E0C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599" w:type="dxa"/>
          </w:tcPr>
          <w:p w:rsidR="00B23E0C" w:rsidRPr="00334487" w:rsidRDefault="00B23E0C" w:rsidP="008F5818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Проба пера. Составление загадок и сказок.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8F5818">
        <w:trPr>
          <w:trHeight w:val="569"/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599" w:type="dxa"/>
          </w:tcPr>
          <w:p w:rsidR="00B23E0C" w:rsidRPr="008F5818" w:rsidRDefault="008F5818" w:rsidP="008F5818">
            <w:pPr>
              <w:pStyle w:val="3"/>
              <w:spacing w:before="225" w:after="225" w:line="285" w:lineRule="atLeast"/>
              <w:jc w:val="center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8F5818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«Путешествие по сказочному городу»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599" w:type="dxa"/>
            <w:vAlign w:val="center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Работа по сюжетным картинкам.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8F5818">
        <w:trPr>
          <w:trHeight w:val="1158"/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599" w:type="dxa"/>
            <w:vAlign w:val="center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Малая конференция «Мой </w:t>
            </w:r>
            <w:r w:rsidR="008F5818">
              <w:rPr>
                <w:rFonts w:ascii="Times New Roman" w:hAnsi="Times New Roman" w:cs="Times New Roman"/>
                <w:sz w:val="28"/>
                <w:szCs w:val="28"/>
              </w:rPr>
              <w:t xml:space="preserve">любимый сказочный </w:t>
            </w: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 герой».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599" w:type="dxa"/>
            <w:vAlign w:val="center"/>
          </w:tcPr>
          <w:p w:rsidR="00B23E0C" w:rsidRPr="00B23E0C" w:rsidRDefault="00B23E0C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E0C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Дидактическая игра: «Узнай</w:t>
            </w:r>
            <w:r w:rsidRPr="00B23E0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23E0C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сказку</w:t>
            </w:r>
            <w:r w:rsidRPr="00B23E0C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E07F6" w:rsidRPr="00334487" w:rsidTr="001F16F7">
        <w:trPr>
          <w:jc w:val="center"/>
        </w:trPr>
        <w:tc>
          <w:tcPr>
            <w:tcW w:w="9570" w:type="dxa"/>
            <w:gridSpan w:val="3"/>
          </w:tcPr>
          <w:p w:rsidR="00BE07F6" w:rsidRPr="00B02B03" w:rsidRDefault="00BE07F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2 раздел: «Мир вокруг нас» (</w:t>
            </w:r>
            <w:r w:rsidR="00B02B03"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6</w:t>
            </w: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 xml:space="preserve"> ч.)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Творческая работа «Продолжи рассказ по началу».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0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Рассказы о природе.</w:t>
            </w:r>
          </w:p>
        </w:tc>
        <w:tc>
          <w:tcPr>
            <w:tcW w:w="2799" w:type="dxa"/>
          </w:tcPr>
          <w:p w:rsidR="00B23E0C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Рассказы о животных.</w:t>
            </w:r>
          </w:p>
        </w:tc>
        <w:tc>
          <w:tcPr>
            <w:tcW w:w="2799" w:type="dxa"/>
          </w:tcPr>
          <w:p w:rsidR="00B23E0C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Мой любимый питомец. Составление текста-описания.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02B03" w:rsidRPr="00334487" w:rsidTr="00C932FE">
        <w:trPr>
          <w:jc w:val="center"/>
        </w:trPr>
        <w:tc>
          <w:tcPr>
            <w:tcW w:w="9570" w:type="dxa"/>
            <w:gridSpan w:val="3"/>
          </w:tcPr>
          <w:p w:rsidR="00B02B03" w:rsidRPr="00B02B03" w:rsidRDefault="00B02B03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 xml:space="preserve">3 раздел: « Рассказы и стихи </w:t>
            </w:r>
            <w:proofErr w:type="gramStart"/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-д</w:t>
            </w:r>
            <w:proofErr w:type="gramEnd"/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етям» (13 ч.)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599" w:type="dxa"/>
          </w:tcPr>
          <w:p w:rsidR="00B23E0C" w:rsidRPr="00334487" w:rsidRDefault="007122F1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Чуковский «Телефон»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 «Путаница».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Любимые мамы. Стихи.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Стихи А.Л. </w:t>
            </w:r>
            <w:proofErr w:type="spellStart"/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 xml:space="preserve">Стихи </w:t>
            </w:r>
            <w:r w:rsidR="00710076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="00710076">
              <w:rPr>
                <w:rFonts w:ascii="Times New Roman" w:hAnsi="Times New Roman" w:cs="Times New Roman"/>
                <w:sz w:val="28"/>
                <w:szCs w:val="28"/>
              </w:rPr>
              <w:t>Заходера</w:t>
            </w:r>
            <w:proofErr w:type="spellEnd"/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599" w:type="dxa"/>
          </w:tcPr>
          <w:p w:rsidR="00B23E0C" w:rsidRPr="00334487" w:rsidRDefault="00B23E0C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Конкурс чтецов.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5599" w:type="dxa"/>
          </w:tcPr>
          <w:p w:rsidR="00B23E0C" w:rsidRPr="00334487" w:rsidRDefault="00843282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Хармс. Стихи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599" w:type="dxa"/>
          </w:tcPr>
          <w:p w:rsidR="00B23E0C" w:rsidRPr="00334487" w:rsidRDefault="007122F1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Л.Н.Толстого о детях</w:t>
            </w:r>
          </w:p>
        </w:tc>
        <w:tc>
          <w:tcPr>
            <w:tcW w:w="2799" w:type="dxa"/>
          </w:tcPr>
          <w:p w:rsidR="00B23E0C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5599" w:type="dxa"/>
            <w:vAlign w:val="center"/>
          </w:tcPr>
          <w:p w:rsidR="00B23E0C" w:rsidRPr="00334487" w:rsidRDefault="00710076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детской  районной библиотеки.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5599" w:type="dxa"/>
          </w:tcPr>
          <w:p w:rsidR="00B23E0C" w:rsidRPr="00334487" w:rsidRDefault="008F5818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Занимательная азбука. С. Я. Маршак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599" w:type="dxa"/>
          </w:tcPr>
          <w:p w:rsidR="00B23E0C" w:rsidRPr="00334487" w:rsidRDefault="00843282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43282">
              <w:rPr>
                <w:rFonts w:ascii="Times New Roman" w:hAnsi="Times New Roman" w:cs="Times New Roman"/>
                <w:sz w:val="28"/>
                <w:szCs w:val="28"/>
              </w:rPr>
              <w:t xml:space="preserve">есёлые истории </w:t>
            </w:r>
            <w:r w:rsidR="000D54F6">
              <w:rPr>
                <w:rFonts w:ascii="Times New Roman" w:hAnsi="Times New Roman" w:cs="Times New Roman"/>
                <w:sz w:val="28"/>
                <w:szCs w:val="28"/>
              </w:rPr>
              <w:t>Н.Носова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599" w:type="dxa"/>
            <w:vAlign w:val="center"/>
          </w:tcPr>
          <w:p w:rsidR="00B23E0C" w:rsidRPr="00334487" w:rsidRDefault="00843282" w:rsidP="002A57AA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 по прочитанным книгам.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02B03" w:rsidRPr="00334487" w:rsidTr="0029622B">
        <w:trPr>
          <w:jc w:val="center"/>
        </w:trPr>
        <w:tc>
          <w:tcPr>
            <w:tcW w:w="9570" w:type="dxa"/>
            <w:gridSpan w:val="3"/>
          </w:tcPr>
          <w:p w:rsidR="00B02B03" w:rsidRPr="00B02B03" w:rsidRDefault="00B02B03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4 раздел: «</w:t>
            </w:r>
            <w:r w:rsidRPr="00B02B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Сказки зарубежных авторов» (12 ч.)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599" w:type="dxa"/>
          </w:tcPr>
          <w:p w:rsidR="00B23E0C" w:rsidRPr="00334487" w:rsidRDefault="000D54F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Сказки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Г.-Х. Андерсена</w:t>
            </w:r>
          </w:p>
        </w:tc>
        <w:tc>
          <w:tcPr>
            <w:tcW w:w="2799" w:type="dxa"/>
          </w:tcPr>
          <w:p w:rsidR="00B23E0C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599" w:type="dxa"/>
          </w:tcPr>
          <w:p w:rsidR="00B23E0C" w:rsidRPr="00334487" w:rsidRDefault="00B23E0C" w:rsidP="000D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Литературная игра "Что? Где? Когда?" 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5599" w:type="dxa"/>
            <w:vAlign w:val="center"/>
          </w:tcPr>
          <w:p w:rsidR="00B23E0C" w:rsidRPr="00334487" w:rsidRDefault="00B23E0C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Сказки братьев Гримм.</w:t>
            </w:r>
          </w:p>
        </w:tc>
        <w:tc>
          <w:tcPr>
            <w:tcW w:w="2799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23E0C" w:rsidRPr="00334487" w:rsidTr="00334487">
        <w:trPr>
          <w:jc w:val="center"/>
        </w:trPr>
        <w:tc>
          <w:tcPr>
            <w:tcW w:w="1172" w:type="dxa"/>
          </w:tcPr>
          <w:p w:rsidR="00B23E0C" w:rsidRPr="00334487" w:rsidRDefault="00B23E0C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5599" w:type="dxa"/>
            <w:vAlign w:val="center"/>
          </w:tcPr>
          <w:p w:rsidR="00B23E0C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школьной библиотеке</w:t>
            </w:r>
          </w:p>
        </w:tc>
        <w:tc>
          <w:tcPr>
            <w:tcW w:w="2799" w:type="dxa"/>
          </w:tcPr>
          <w:p w:rsidR="00B23E0C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E720AC">
        <w:trPr>
          <w:jc w:val="center"/>
        </w:trPr>
        <w:tc>
          <w:tcPr>
            <w:tcW w:w="1172" w:type="dxa"/>
          </w:tcPr>
          <w:p w:rsidR="00710076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599" w:type="dxa"/>
          </w:tcPr>
          <w:p w:rsidR="00710076" w:rsidRPr="00334487" w:rsidRDefault="00710076" w:rsidP="008A5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Сказки Ш. Перро</w:t>
            </w:r>
          </w:p>
        </w:tc>
        <w:tc>
          <w:tcPr>
            <w:tcW w:w="2799" w:type="dxa"/>
          </w:tcPr>
          <w:p w:rsidR="00710076" w:rsidRPr="00334487" w:rsidRDefault="00710076" w:rsidP="008A5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10076" w:rsidRPr="00334487" w:rsidTr="00E720AC">
        <w:trPr>
          <w:jc w:val="center"/>
        </w:trPr>
        <w:tc>
          <w:tcPr>
            <w:tcW w:w="1172" w:type="dxa"/>
          </w:tcPr>
          <w:p w:rsidR="00710076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5599" w:type="dxa"/>
          </w:tcPr>
          <w:p w:rsidR="00710076" w:rsidRPr="00334487" w:rsidRDefault="00710076" w:rsidP="008A5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по сказкам Ш. Перро.</w:t>
            </w:r>
          </w:p>
        </w:tc>
        <w:tc>
          <w:tcPr>
            <w:tcW w:w="2799" w:type="dxa"/>
          </w:tcPr>
          <w:p w:rsidR="00710076" w:rsidRPr="00334487" w:rsidRDefault="00710076" w:rsidP="008A5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02B03" w:rsidRPr="00334487" w:rsidTr="00104338">
        <w:trPr>
          <w:jc w:val="center"/>
        </w:trPr>
        <w:tc>
          <w:tcPr>
            <w:tcW w:w="9570" w:type="dxa"/>
            <w:gridSpan w:val="3"/>
          </w:tcPr>
          <w:p w:rsidR="00B02B03" w:rsidRPr="00B02B03" w:rsidRDefault="00B02B03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B02B03">
              <w:rPr>
                <w:rFonts w:ascii="Times New Roman" w:eastAsia="Times New Roman" w:hAnsi="Times New Roman" w:cs="Times New Roman"/>
                <w:bCs/>
                <w:color w:val="FF0000"/>
                <w:sz w:val="32"/>
                <w:szCs w:val="28"/>
              </w:rPr>
              <w:t>5 раздел: «</w:t>
            </w:r>
            <w:r w:rsidRPr="00B02B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Обо всём на свете»»</w:t>
            </w:r>
            <w:r w:rsidR="000D54F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(17</w:t>
            </w:r>
            <w:r w:rsidRPr="00B02B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ч.)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семейных плак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атов и рисунков "Вместе весело читать</w:t>
            </w: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5599" w:type="dxa"/>
            <w:vAlign w:val="center"/>
          </w:tcPr>
          <w:p w:rsidR="00710076" w:rsidRPr="00334487" w:rsidRDefault="00843282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hAnsi="Times New Roman" w:cs="Times New Roman"/>
                <w:sz w:val="28"/>
                <w:szCs w:val="28"/>
              </w:rPr>
              <w:t>Викторина «Любимые произведения»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детской  районной библиотеки.</w:t>
            </w:r>
          </w:p>
        </w:tc>
        <w:tc>
          <w:tcPr>
            <w:tcW w:w="2799" w:type="dxa"/>
          </w:tcPr>
          <w:p w:rsidR="00710076" w:rsidRPr="00334487" w:rsidRDefault="00843282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Фотоконкурс "Я читаю!"</w:t>
            </w:r>
          </w:p>
        </w:tc>
        <w:tc>
          <w:tcPr>
            <w:tcW w:w="2799" w:type="dxa"/>
          </w:tcPr>
          <w:p w:rsidR="00710076" w:rsidRPr="00334487" w:rsidRDefault="000D54F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Современные детские журналы и газеты.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41</w:t>
            </w:r>
          </w:p>
        </w:tc>
        <w:tc>
          <w:tcPr>
            <w:tcW w:w="55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Литературная игра- викторина "Лукоморье" по сказкам А. С. Пушкина.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 по прочитанным книгам.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5599" w:type="dxa"/>
            <w:vAlign w:val="center"/>
          </w:tcPr>
          <w:p w:rsidR="00710076" w:rsidRPr="00334487" w:rsidRDefault="00710076" w:rsidP="002A5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487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Конкурсная программа "Путешествие в море книг"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5599" w:type="dxa"/>
          </w:tcPr>
          <w:p w:rsidR="00710076" w:rsidRPr="00334487" w:rsidRDefault="00843282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="007100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Миникнижка</w:t>
            </w:r>
            <w:proofErr w:type="spellEnd"/>
            <w:r w:rsidR="007100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своими руками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». Проект</w:t>
            </w:r>
          </w:p>
        </w:tc>
        <w:tc>
          <w:tcPr>
            <w:tcW w:w="2799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55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6DA6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 по прочитанным книгам.</w:t>
            </w:r>
          </w:p>
        </w:tc>
        <w:tc>
          <w:tcPr>
            <w:tcW w:w="27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6D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55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6D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Писатели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246D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юбиляры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календарю знаменательных дат)</w:t>
            </w:r>
          </w:p>
        </w:tc>
        <w:tc>
          <w:tcPr>
            <w:tcW w:w="2799" w:type="dxa"/>
          </w:tcPr>
          <w:p w:rsidR="00710076" w:rsidRPr="00246DA6" w:rsidRDefault="007122F1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Pr="00334487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55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6D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Подведение итогов года</w:t>
            </w:r>
          </w:p>
        </w:tc>
        <w:tc>
          <w:tcPr>
            <w:tcW w:w="27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6D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10076" w:rsidRPr="00334487" w:rsidTr="00334487">
        <w:trPr>
          <w:jc w:val="center"/>
        </w:trPr>
        <w:tc>
          <w:tcPr>
            <w:tcW w:w="1172" w:type="dxa"/>
          </w:tcPr>
          <w:p w:rsidR="0071007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Всего:</w:t>
            </w:r>
          </w:p>
        </w:tc>
        <w:tc>
          <w:tcPr>
            <w:tcW w:w="2799" w:type="dxa"/>
          </w:tcPr>
          <w:p w:rsidR="00710076" w:rsidRPr="00246DA6" w:rsidRDefault="00710076" w:rsidP="002A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68 часов</w:t>
            </w:r>
          </w:p>
        </w:tc>
      </w:tr>
    </w:tbl>
    <w:p w:rsidR="000D54F6" w:rsidRDefault="000D54F6" w:rsidP="00AB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0D54F6" w:rsidRPr="006E5A99" w:rsidRDefault="000D54F6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FD0098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  <w:r>
        <w:rPr>
          <w:rFonts w:ascii="Times New Roman" w:eastAsia="Times New Roman" w:hAnsi="Times New Roman" w:cs="Times New Roman"/>
          <w:color w:val="FF0000"/>
          <w:sz w:val="44"/>
          <w:szCs w:val="44"/>
        </w:rPr>
        <w:t>СПИСОК ИСПОЛЬЗУЕМОЙ ЛИТЕРАТУРЫ</w:t>
      </w:r>
      <w:r>
        <w:rPr>
          <w:rFonts w:ascii="Times New Roman" w:eastAsia="Times New Roman" w:hAnsi="Times New Roman" w:cs="Times New Roman"/>
          <w:color w:val="FF0000"/>
          <w:sz w:val="44"/>
          <w:szCs w:val="44"/>
        </w:rPr>
        <w:br/>
      </w:r>
      <w:r>
        <w:rPr>
          <w:rFonts w:ascii="Times New Roman" w:eastAsia="Times New Roman" w:hAnsi="Times New Roman" w:cs="Times New Roman"/>
          <w:color w:val="0B0800"/>
          <w:sz w:val="21"/>
          <w:szCs w:val="21"/>
        </w:rPr>
        <w:br/>
      </w: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F2708F" w:rsidRPr="00F2708F" w:rsidRDefault="00F2708F" w:rsidP="00AB776C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b/>
          <w:sz w:val="28"/>
          <w:szCs w:val="28"/>
        </w:rPr>
        <w:t>Литература для учителя</w:t>
      </w:r>
      <w:r w:rsidRPr="00F2708F">
        <w:rPr>
          <w:rFonts w:ascii="Times New Roman" w:hAnsi="Times New Roman" w:cs="Times New Roman"/>
          <w:sz w:val="28"/>
          <w:szCs w:val="28"/>
        </w:rPr>
        <w:t>.</w:t>
      </w:r>
    </w:p>
    <w:p w:rsidR="00F2708F" w:rsidRPr="00F2708F" w:rsidRDefault="00F2708F" w:rsidP="00F2708F">
      <w:pPr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color w:val="000000"/>
          <w:sz w:val="28"/>
          <w:szCs w:val="28"/>
        </w:rPr>
        <w:t>Ожегов СИ. Словарь русского языка. / Под ред. чл. - корр.</w:t>
      </w:r>
      <w:r w:rsidRPr="00F2708F">
        <w:rPr>
          <w:rFonts w:ascii="Times New Roman" w:hAnsi="Times New Roman" w:cs="Times New Roman"/>
          <w:sz w:val="28"/>
          <w:szCs w:val="28"/>
        </w:rPr>
        <w:t xml:space="preserve"> </w:t>
      </w:r>
      <w:r w:rsidRPr="00F2708F">
        <w:rPr>
          <w:rFonts w:ascii="Times New Roman" w:hAnsi="Times New Roman" w:cs="Times New Roman"/>
          <w:color w:val="000000"/>
          <w:sz w:val="28"/>
          <w:szCs w:val="28"/>
        </w:rPr>
        <w:t>АН СССР Н.Ю. Шведовой. - М.: Русский язык, 1987.</w:t>
      </w:r>
    </w:p>
    <w:p w:rsidR="00F2708F" w:rsidRPr="00F2708F" w:rsidRDefault="00F2708F" w:rsidP="00F2708F">
      <w:pPr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Писатели нашего детства: 100 имен. </w:t>
      </w:r>
      <w:proofErr w:type="spell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Биогр</w:t>
      </w:r>
      <w:proofErr w:type="spellEnd"/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. слов, </w:t>
      </w:r>
      <w:proofErr w:type="gram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Pr="00F2708F">
        <w:rPr>
          <w:rFonts w:ascii="Times New Roman" w:hAnsi="Times New Roman" w:cs="Times New Roman"/>
          <w:color w:val="000000"/>
          <w:sz w:val="28"/>
          <w:szCs w:val="28"/>
        </w:rPr>
        <w:t>.1.— М.: Либерия, 1999.</w:t>
      </w:r>
    </w:p>
    <w:p w:rsidR="00F2708F" w:rsidRPr="00F2708F" w:rsidRDefault="00F2708F" w:rsidP="00F2708F">
      <w:pPr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Русские писатели. </w:t>
      </w:r>
      <w:proofErr w:type="spell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Биогр</w:t>
      </w:r>
      <w:proofErr w:type="spellEnd"/>
      <w:r w:rsidRPr="00F2708F">
        <w:rPr>
          <w:rFonts w:ascii="Times New Roman" w:hAnsi="Times New Roman" w:cs="Times New Roman"/>
          <w:color w:val="000000"/>
          <w:sz w:val="28"/>
          <w:szCs w:val="28"/>
        </w:rPr>
        <w:t>. слов. В 2-х   ч. / Ред. - сост.</w:t>
      </w:r>
      <w:r w:rsidRPr="00F2708F">
        <w:rPr>
          <w:rFonts w:ascii="Times New Roman" w:hAnsi="Times New Roman" w:cs="Times New Roman"/>
          <w:sz w:val="28"/>
          <w:szCs w:val="28"/>
        </w:rPr>
        <w:t xml:space="preserve"> </w:t>
      </w:r>
      <w:r w:rsidRPr="00F2708F">
        <w:rPr>
          <w:rFonts w:ascii="Times New Roman" w:hAnsi="Times New Roman" w:cs="Times New Roman"/>
          <w:color w:val="000000"/>
          <w:sz w:val="28"/>
          <w:szCs w:val="28"/>
        </w:rPr>
        <w:t>П.А. Николаев. - М.: Просвещение, 1990.</w:t>
      </w:r>
    </w:p>
    <w:p w:rsidR="00F2708F" w:rsidRPr="00F2708F" w:rsidRDefault="00F2708F" w:rsidP="00F2708F">
      <w:pPr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Русские писатели </w:t>
      </w:r>
      <w:r w:rsidRPr="00F2708F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proofErr w:type="spell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Биогр</w:t>
      </w:r>
      <w:proofErr w:type="spellEnd"/>
      <w:r w:rsidRPr="00F2708F">
        <w:rPr>
          <w:rFonts w:ascii="Times New Roman" w:hAnsi="Times New Roman" w:cs="Times New Roman"/>
          <w:color w:val="000000"/>
          <w:sz w:val="28"/>
          <w:szCs w:val="28"/>
        </w:rPr>
        <w:t>. слов. / Сост. и глав</w:t>
      </w:r>
      <w:proofErr w:type="gram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F270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708F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F2708F">
        <w:rPr>
          <w:rFonts w:ascii="Times New Roman" w:hAnsi="Times New Roman" w:cs="Times New Roman"/>
          <w:color w:val="000000"/>
          <w:sz w:val="28"/>
          <w:szCs w:val="28"/>
        </w:rPr>
        <w:t>ед.</w:t>
      </w:r>
      <w:r w:rsidRPr="00F2708F">
        <w:rPr>
          <w:rFonts w:ascii="Times New Roman" w:hAnsi="Times New Roman" w:cs="Times New Roman"/>
          <w:sz w:val="28"/>
          <w:szCs w:val="28"/>
        </w:rPr>
        <w:t xml:space="preserve"> </w:t>
      </w:r>
      <w:r w:rsidRPr="00F2708F">
        <w:rPr>
          <w:rFonts w:ascii="Times New Roman" w:hAnsi="Times New Roman" w:cs="Times New Roman"/>
          <w:color w:val="000000"/>
          <w:sz w:val="28"/>
          <w:szCs w:val="28"/>
        </w:rPr>
        <w:t>П.А. Николаев. — М.: Научное изд. «Большая Российская</w:t>
      </w:r>
    </w:p>
    <w:p w:rsidR="00F2708F" w:rsidRPr="00F2708F" w:rsidRDefault="00F2708F" w:rsidP="00F2708F">
      <w:pPr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color w:val="000000"/>
          <w:sz w:val="28"/>
          <w:szCs w:val="28"/>
        </w:rPr>
        <w:t>Энциклопедия», «Рандеву АМ», 2000.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Н.Н. Методика внеклассного чтения. – М.: Педагогика, 1980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Н.Н. Самостоятельное чтение. – М.: Педагогика, 1980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Сухин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И.Г. Занимательные литературные </w:t>
      </w:r>
      <w:proofErr w:type="spellStart"/>
      <w:proofErr w:type="gramStart"/>
      <w:r w:rsidRPr="00F2708F">
        <w:rPr>
          <w:rFonts w:ascii="Times New Roman" w:hAnsi="Times New Roman" w:cs="Times New Roman"/>
          <w:sz w:val="28"/>
          <w:szCs w:val="28"/>
        </w:rPr>
        <w:t>кроссворд-тесты</w:t>
      </w:r>
      <w:proofErr w:type="spellEnd"/>
      <w:proofErr w:type="gramEnd"/>
      <w:r w:rsidRPr="00F2708F">
        <w:rPr>
          <w:rFonts w:ascii="Times New Roman" w:hAnsi="Times New Roman" w:cs="Times New Roman"/>
          <w:sz w:val="28"/>
          <w:szCs w:val="28"/>
        </w:rPr>
        <w:t>. – Ярославль, «Академия развития», 2006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Синицына Е. Умные слова. Из серии «Через игру – к совершенству». Популярное пособие для родителей, гувернеров и воспитателей. – «Лист», Москва, 1997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Внеклассные мероприятия в начальной школе. - Под</w:t>
      </w:r>
      <w:proofErr w:type="gramStart"/>
      <w:r w:rsidRPr="00F270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70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0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708F">
        <w:rPr>
          <w:rFonts w:ascii="Times New Roman" w:hAnsi="Times New Roman" w:cs="Times New Roman"/>
          <w:sz w:val="28"/>
          <w:szCs w:val="28"/>
        </w:rPr>
        <w:t>ед. Мартыновой Я.Ю., Волгоград: Учитель, 2007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Праздник  - ожидаемое чудо! Внеклассные мероприятия (спектакли, утренники, юморины, викторины). – Составитель: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О.Е., Москва: «ВАКО», 2006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Щуркова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Н.Е. Собрание пестрых дел. – М.: 1994</w:t>
      </w:r>
    </w:p>
    <w:p w:rsidR="00F2708F" w:rsidRPr="00F2708F" w:rsidRDefault="00F2708F" w:rsidP="00F2708F">
      <w:pPr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И. Ф. Поурочные разработки по внеклассному чтению.- Москва, «ВАКО», 2006</w:t>
      </w:r>
    </w:p>
    <w:p w:rsidR="00F2708F" w:rsidRPr="00F2708F" w:rsidRDefault="00F2708F" w:rsidP="00F2708F">
      <w:pPr>
        <w:ind w:left="540"/>
        <w:rPr>
          <w:rFonts w:ascii="Times New Roman" w:hAnsi="Times New Roman" w:cs="Times New Roman"/>
          <w:sz w:val="28"/>
          <w:szCs w:val="28"/>
        </w:rPr>
      </w:pPr>
    </w:p>
    <w:p w:rsidR="00F2708F" w:rsidRPr="00F2708F" w:rsidRDefault="00F2708F" w:rsidP="00F2708F">
      <w:pPr>
        <w:ind w:left="540"/>
        <w:rPr>
          <w:rFonts w:ascii="Times New Roman" w:hAnsi="Times New Roman" w:cs="Times New Roman"/>
          <w:sz w:val="28"/>
          <w:szCs w:val="28"/>
        </w:rPr>
      </w:pPr>
    </w:p>
    <w:p w:rsidR="00F2708F" w:rsidRPr="00F2708F" w:rsidRDefault="00F2708F" w:rsidP="00AB776C">
      <w:pPr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08F">
        <w:rPr>
          <w:rFonts w:ascii="Times New Roman" w:hAnsi="Times New Roman" w:cs="Times New Roman"/>
          <w:b/>
          <w:sz w:val="28"/>
          <w:szCs w:val="28"/>
        </w:rPr>
        <w:lastRenderedPageBreak/>
        <w:t>Литература для учащихся.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Азбука. / Сост. Л.Н. Власенко. – М.: Эгмонт Россия Лтд</w:t>
      </w:r>
      <w:proofErr w:type="gramStart"/>
      <w:r w:rsidRPr="00F2708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F2708F">
        <w:rPr>
          <w:rFonts w:ascii="Times New Roman" w:hAnsi="Times New Roman" w:cs="Times New Roman"/>
          <w:sz w:val="28"/>
          <w:szCs w:val="28"/>
        </w:rPr>
        <w:t>2000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Азбука в загадках:  книжка-раскраска – М.: ООО «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Канц-Эксмо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»;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Наталис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Праздник букваря: стихотворения и рассказы /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Предисл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. А. Усачева. – М.: ООО «Издательство Артель». -2004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Сапгир Г.В. Азбука в считалках и скороговорках. – М.: Планета детства. – 2001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Как звучат слова: развивающая раскраска. ОАО «Радуга». – Киров. -2003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Синицына  Е.И. Сказки для игры и развития. – М.: Лист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Нью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: Вече: КАРО. 2002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Дитрих А.К. Почемучка: Детское справочное бюро: для совместного чтения родителей с детьми – М.: ООО «Издательство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»: - 2002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Сухих И. Г. Литературные викторины для маленьких читателей. – М.: Айрис – Пресс: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Рольф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.» 2001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Цыбульник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 В.И. Золотой карнавал сказок – М.: ООО «Издательство АСТ» Донецк: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. 2001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Волшебный ручеек: хрестоматия для учащихся 1-4 классов. /Сост.Н. В.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Смолякова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. – М.: ЗАО «БАО – ПРЕСС». 2002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Времена года: Стихи. /Сост. Т. Носенко. – М. ООО «АСТ-ПРЕСС КНИНГА» 2003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Песенка друзей: Хрестоматия для детей от 5 до 8 лет. /Сост. Е.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Кожедуб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 xml:space="preserve">. – М.: ОЛМА – ПРЕСС </w:t>
      </w:r>
      <w:proofErr w:type="spellStart"/>
      <w:r w:rsidRPr="00F2708F">
        <w:rPr>
          <w:rFonts w:ascii="Times New Roman" w:hAnsi="Times New Roman" w:cs="Times New Roman"/>
          <w:sz w:val="28"/>
          <w:szCs w:val="28"/>
        </w:rPr>
        <w:t>Эклибрис</w:t>
      </w:r>
      <w:proofErr w:type="spellEnd"/>
      <w:r w:rsidRPr="00F2708F">
        <w:rPr>
          <w:rFonts w:ascii="Times New Roman" w:hAnsi="Times New Roman" w:cs="Times New Roman"/>
          <w:sz w:val="28"/>
          <w:szCs w:val="28"/>
        </w:rPr>
        <w:t>, 2002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Сказки, песни, загадки, стихотворения /С. Маршак. – М.: Детская литература , 1984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>Русские народные сказки. /Сост. В.П. Аникин. – М.: Просвещение, 1992</w:t>
      </w:r>
    </w:p>
    <w:p w:rsidR="00F2708F" w:rsidRPr="00F2708F" w:rsidRDefault="00F2708F" w:rsidP="00F2708F">
      <w:pPr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08F">
        <w:rPr>
          <w:rFonts w:ascii="Times New Roman" w:hAnsi="Times New Roman" w:cs="Times New Roman"/>
          <w:sz w:val="28"/>
          <w:szCs w:val="28"/>
        </w:rPr>
        <w:t xml:space="preserve">Светлый мир. Произведения русских писателей. / Сост. Е.А. Копытова. Ижевск. 1998               </w:t>
      </w: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p w:rsidR="006E5A99" w:rsidRPr="006E5A99" w:rsidRDefault="006E5A99" w:rsidP="003A4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sz w:val="36"/>
          <w:szCs w:val="36"/>
        </w:rPr>
      </w:pPr>
    </w:p>
    <w:sectPr w:rsidR="006E5A99" w:rsidRPr="006E5A99" w:rsidSect="002A57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A70" w:rsidRDefault="003B0A70" w:rsidP="0060236A">
      <w:pPr>
        <w:spacing w:after="0" w:line="240" w:lineRule="auto"/>
      </w:pPr>
      <w:r>
        <w:separator/>
      </w:r>
    </w:p>
  </w:endnote>
  <w:endnote w:type="continuationSeparator" w:id="1">
    <w:p w:rsidR="003B0A70" w:rsidRDefault="003B0A70" w:rsidP="006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A70" w:rsidRDefault="003B0A70" w:rsidP="0060236A">
      <w:pPr>
        <w:spacing w:after="0" w:line="240" w:lineRule="auto"/>
      </w:pPr>
      <w:r>
        <w:separator/>
      </w:r>
    </w:p>
  </w:footnote>
  <w:footnote w:type="continuationSeparator" w:id="1">
    <w:p w:rsidR="003B0A70" w:rsidRDefault="003B0A70" w:rsidP="0060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25" w:rsidRDefault="007C66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8_"/>
      </v:shape>
    </w:pict>
  </w:numPicBullet>
  <w:abstractNum w:abstractNumId="0">
    <w:nsid w:val="00000001"/>
    <w:multiLevelType w:val="singleLevel"/>
    <w:tmpl w:val="00000001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0000002"/>
    <w:multiLevelType w:val="singleLevel"/>
    <w:tmpl w:val="00000002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4"/>
    <w:multiLevelType w:val="singleLevel"/>
    <w:tmpl w:val="00000004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5"/>
    <w:multiLevelType w:val="singleLevel"/>
    <w:tmpl w:val="00000005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6"/>
    <w:multiLevelType w:val="singleLevel"/>
    <w:tmpl w:val="00000006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7"/>
    <w:multiLevelType w:val="singleLevel"/>
    <w:tmpl w:val="00000007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6">
    <w:nsid w:val="00000009"/>
    <w:multiLevelType w:val="singleLevel"/>
    <w:tmpl w:val="00000009"/>
    <w:name w:val="WW8Num1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7">
    <w:nsid w:val="0000000A"/>
    <w:multiLevelType w:val="singleLevel"/>
    <w:tmpl w:val="0000000A"/>
    <w:name w:val="WW8Num1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8">
    <w:nsid w:val="0000000B"/>
    <w:multiLevelType w:val="singleLevel"/>
    <w:tmpl w:val="0000000B"/>
    <w:name w:val="WW8Num1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9">
    <w:nsid w:val="0000000C"/>
    <w:multiLevelType w:val="singleLevel"/>
    <w:tmpl w:val="0000000C"/>
    <w:name w:val="WW8Num1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0">
    <w:nsid w:val="0000000D"/>
    <w:multiLevelType w:val="singleLevel"/>
    <w:tmpl w:val="0000000D"/>
    <w:name w:val="WW8Num2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1">
    <w:nsid w:val="0000000F"/>
    <w:multiLevelType w:val="singleLevel"/>
    <w:tmpl w:val="0000000F"/>
    <w:name w:val="WW8Num2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2">
    <w:nsid w:val="00000010"/>
    <w:multiLevelType w:val="singleLevel"/>
    <w:tmpl w:val="00000010"/>
    <w:name w:val="WW8Num2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3">
    <w:nsid w:val="00000011"/>
    <w:multiLevelType w:val="singleLevel"/>
    <w:tmpl w:val="00000011"/>
    <w:name w:val="WW8Num3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4">
    <w:nsid w:val="00000012"/>
    <w:multiLevelType w:val="singleLevel"/>
    <w:tmpl w:val="00000012"/>
    <w:name w:val="WW8Num3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5">
    <w:nsid w:val="00000013"/>
    <w:multiLevelType w:val="singleLevel"/>
    <w:tmpl w:val="00000013"/>
    <w:name w:val="WW8Num3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6">
    <w:nsid w:val="06436A19"/>
    <w:multiLevelType w:val="multilevel"/>
    <w:tmpl w:val="92A2E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7">
    <w:nsid w:val="08B821E5"/>
    <w:multiLevelType w:val="hybridMultilevel"/>
    <w:tmpl w:val="F88CB5C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8EE34BA"/>
    <w:multiLevelType w:val="singleLevel"/>
    <w:tmpl w:val="12F46F26"/>
    <w:lvl w:ilvl="0">
      <w:start w:val="3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19">
    <w:nsid w:val="0A7300EF"/>
    <w:multiLevelType w:val="hybridMultilevel"/>
    <w:tmpl w:val="E444C24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0D63522A"/>
    <w:multiLevelType w:val="hybridMultilevel"/>
    <w:tmpl w:val="243C5A5E"/>
    <w:lvl w:ilvl="0" w:tplc="07B04662">
      <w:start w:val="1"/>
      <w:numFmt w:val="bullet"/>
      <w:lvlText w:val=""/>
      <w:lvlPicBulletId w:val="0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333399"/>
        <w:sz w:val="16"/>
        <w:szCs w:val="20"/>
      </w:rPr>
    </w:lvl>
    <w:lvl w:ilvl="1" w:tplc="1F9ACEFC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4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>
    <w:nsid w:val="0E405377"/>
    <w:multiLevelType w:val="hybridMultilevel"/>
    <w:tmpl w:val="953ED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1812D2C"/>
    <w:multiLevelType w:val="hybridMultilevel"/>
    <w:tmpl w:val="4A867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74E3CDF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abstractNum w:abstractNumId="24">
    <w:nsid w:val="1D5862BA"/>
    <w:multiLevelType w:val="singleLevel"/>
    <w:tmpl w:val="AF802E5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50F07"/>
      </w:rPr>
    </w:lvl>
  </w:abstractNum>
  <w:abstractNum w:abstractNumId="25">
    <w:nsid w:val="21C53D17"/>
    <w:multiLevelType w:val="multilevel"/>
    <w:tmpl w:val="DCD0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64857A6"/>
    <w:multiLevelType w:val="hybridMultilevel"/>
    <w:tmpl w:val="884C3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D3160B"/>
    <w:multiLevelType w:val="singleLevel"/>
    <w:tmpl w:val="D206C3F2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40000"/>
      </w:rPr>
    </w:lvl>
  </w:abstractNum>
  <w:abstractNum w:abstractNumId="28">
    <w:nsid w:val="292D70E9"/>
    <w:multiLevelType w:val="hybridMultilevel"/>
    <w:tmpl w:val="D496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D256F0"/>
    <w:multiLevelType w:val="singleLevel"/>
    <w:tmpl w:val="0C1CE80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600"/>
      </w:rPr>
    </w:lvl>
  </w:abstractNum>
  <w:abstractNum w:abstractNumId="30">
    <w:nsid w:val="305C00C7"/>
    <w:multiLevelType w:val="hybridMultilevel"/>
    <w:tmpl w:val="E8AEF5B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31BD6A84"/>
    <w:multiLevelType w:val="singleLevel"/>
    <w:tmpl w:val="3AFAE2A8"/>
    <w:lvl w:ilvl="0">
      <w:start w:val="96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32">
    <w:nsid w:val="356C3710"/>
    <w:multiLevelType w:val="singleLevel"/>
    <w:tmpl w:val="4D8076D2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A140D"/>
      </w:rPr>
    </w:lvl>
  </w:abstractNum>
  <w:abstractNum w:abstractNumId="33">
    <w:nsid w:val="372F4952"/>
    <w:multiLevelType w:val="singleLevel"/>
    <w:tmpl w:val="8C8AF7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F1810"/>
      </w:rPr>
    </w:lvl>
  </w:abstractNum>
  <w:abstractNum w:abstractNumId="34">
    <w:nsid w:val="3B2D5B91"/>
    <w:multiLevelType w:val="singleLevel"/>
    <w:tmpl w:val="3D8C79F8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35">
    <w:nsid w:val="3B881425"/>
    <w:multiLevelType w:val="singleLevel"/>
    <w:tmpl w:val="2AC6648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40D05"/>
      </w:rPr>
    </w:lvl>
  </w:abstractNum>
  <w:abstractNum w:abstractNumId="36">
    <w:nsid w:val="3EC01735"/>
    <w:multiLevelType w:val="multilevel"/>
    <w:tmpl w:val="57048DE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40622E36"/>
    <w:multiLevelType w:val="singleLevel"/>
    <w:tmpl w:val="1D9C5C1E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01910"/>
      </w:rPr>
    </w:lvl>
  </w:abstractNum>
  <w:abstractNum w:abstractNumId="38">
    <w:nsid w:val="41B44FF4"/>
    <w:multiLevelType w:val="singleLevel"/>
    <w:tmpl w:val="F5369A16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39">
    <w:nsid w:val="45CE21A8"/>
    <w:multiLevelType w:val="singleLevel"/>
    <w:tmpl w:val="C4C669DA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71109"/>
      </w:rPr>
    </w:lvl>
  </w:abstractNum>
  <w:abstractNum w:abstractNumId="40">
    <w:nsid w:val="4A7B0D88"/>
    <w:multiLevelType w:val="hybridMultilevel"/>
    <w:tmpl w:val="7478AFCA"/>
    <w:lvl w:ilvl="0" w:tplc="C31A4626">
      <w:start w:val="2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A921787"/>
    <w:multiLevelType w:val="multilevel"/>
    <w:tmpl w:val="B08EE8FC"/>
    <w:lvl w:ilvl="0">
      <w:start w:val="3"/>
      <w:numFmt w:val="decimal"/>
      <w:lvlText w:val="%1."/>
      <w:lvlJc w:val="left"/>
      <w:rPr>
        <w:rFonts w:ascii="Times New Roman" w:hAnsi="Times New Roman" w:cs="Times New Roman" w:hint="default"/>
        <w:b/>
        <w:i/>
        <w:color w:val="04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1A1000"/>
    <w:multiLevelType w:val="hybridMultilevel"/>
    <w:tmpl w:val="00062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1822E32"/>
    <w:multiLevelType w:val="singleLevel"/>
    <w:tmpl w:val="8C8AF7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F1810"/>
      </w:rPr>
    </w:lvl>
  </w:abstractNum>
  <w:abstractNum w:abstractNumId="44">
    <w:nsid w:val="5A7048DB"/>
    <w:multiLevelType w:val="multilevel"/>
    <w:tmpl w:val="92A2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BD65C94"/>
    <w:multiLevelType w:val="hybridMultilevel"/>
    <w:tmpl w:val="D496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C21354E"/>
    <w:multiLevelType w:val="multilevel"/>
    <w:tmpl w:val="8250B086"/>
    <w:lvl w:ilvl="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hint="default"/>
      </w:rPr>
    </w:lvl>
  </w:abstractNum>
  <w:abstractNum w:abstractNumId="47">
    <w:nsid w:val="610007A0"/>
    <w:multiLevelType w:val="hybridMultilevel"/>
    <w:tmpl w:val="5CEAD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17045C6"/>
    <w:multiLevelType w:val="hybridMultilevel"/>
    <w:tmpl w:val="02DC3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B1096F"/>
    <w:multiLevelType w:val="singleLevel"/>
    <w:tmpl w:val="1088865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10B05"/>
      </w:rPr>
    </w:lvl>
  </w:abstractNum>
  <w:abstractNum w:abstractNumId="50">
    <w:nsid w:val="62035AB1"/>
    <w:multiLevelType w:val="singleLevel"/>
    <w:tmpl w:val="15E085C0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30000"/>
      </w:rPr>
    </w:lvl>
  </w:abstractNum>
  <w:abstractNum w:abstractNumId="51">
    <w:nsid w:val="62687F57"/>
    <w:multiLevelType w:val="multilevel"/>
    <w:tmpl w:val="BEC28946"/>
    <w:lvl w:ilvl="0">
      <w:start w:val="5"/>
      <w:numFmt w:val="decimal"/>
      <w:lvlText w:val="%1."/>
      <w:lvlJc w:val="left"/>
      <w:pPr>
        <w:ind w:left="710" w:firstLine="0"/>
      </w:pPr>
      <w:rPr>
        <w:rFonts w:ascii="Times New Roman" w:hAnsi="Times New Roman" w:cs="Times New Roman" w:hint="default"/>
        <w:color w:val="040000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hint="default"/>
      </w:rPr>
    </w:lvl>
  </w:abstractNum>
  <w:abstractNum w:abstractNumId="52">
    <w:nsid w:val="6A883C9C"/>
    <w:multiLevelType w:val="hybridMultilevel"/>
    <w:tmpl w:val="C0CE5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B503B15"/>
    <w:multiLevelType w:val="singleLevel"/>
    <w:tmpl w:val="C1742F10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54">
    <w:nsid w:val="703C1092"/>
    <w:multiLevelType w:val="singleLevel"/>
    <w:tmpl w:val="AF802E5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50F07"/>
      </w:rPr>
    </w:lvl>
  </w:abstractNum>
  <w:abstractNum w:abstractNumId="55">
    <w:nsid w:val="70571329"/>
    <w:multiLevelType w:val="hybridMultilevel"/>
    <w:tmpl w:val="7402CB9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6">
    <w:nsid w:val="710E66A6"/>
    <w:multiLevelType w:val="singleLevel"/>
    <w:tmpl w:val="8FBC941E"/>
    <w:lvl w:ilvl="0">
      <w:start w:val="7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90300"/>
      </w:rPr>
    </w:lvl>
  </w:abstractNum>
  <w:abstractNum w:abstractNumId="57">
    <w:nsid w:val="71D96860"/>
    <w:multiLevelType w:val="singleLevel"/>
    <w:tmpl w:val="DFB4A138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71109"/>
      </w:rPr>
    </w:lvl>
  </w:abstractNum>
  <w:abstractNum w:abstractNumId="58">
    <w:nsid w:val="72BB4AFB"/>
    <w:multiLevelType w:val="singleLevel"/>
    <w:tmpl w:val="802A6EFC"/>
    <w:lvl w:ilvl="0">
      <w:start w:val="8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600"/>
      </w:rPr>
    </w:lvl>
  </w:abstractNum>
  <w:abstractNum w:abstractNumId="59">
    <w:nsid w:val="73584D18"/>
    <w:multiLevelType w:val="hybridMultilevel"/>
    <w:tmpl w:val="A3FEB076"/>
    <w:lvl w:ilvl="0" w:tplc="CE147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4B6452D"/>
    <w:multiLevelType w:val="hybridMultilevel"/>
    <w:tmpl w:val="0AE68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8703CF3"/>
    <w:multiLevelType w:val="singleLevel"/>
    <w:tmpl w:val="FF78520E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62">
    <w:nsid w:val="78DE3FE4"/>
    <w:multiLevelType w:val="singleLevel"/>
    <w:tmpl w:val="BAC6C134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D261D"/>
      </w:rPr>
    </w:lvl>
  </w:abstractNum>
  <w:abstractNum w:abstractNumId="63">
    <w:nsid w:val="797C4E76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abstractNum w:abstractNumId="64">
    <w:nsid w:val="79B43F6E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num w:numId="1">
    <w:abstractNumId w:val="25"/>
  </w:num>
  <w:num w:numId="2">
    <w:abstractNumId w:val="49"/>
  </w:num>
  <w:num w:numId="3">
    <w:abstractNumId w:val="49"/>
    <w:lvlOverride w:ilvl="0">
      <w:lvl w:ilvl="0">
        <w:start w:val="9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110B05"/>
        </w:rPr>
      </w:lvl>
    </w:lvlOverride>
  </w:num>
  <w:num w:numId="4">
    <w:abstractNumId w:val="27"/>
  </w:num>
  <w:num w:numId="5">
    <w:abstractNumId w:val="27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00A03"/>
        </w:rPr>
      </w:lvl>
    </w:lvlOverride>
  </w:num>
  <w:num w:numId="6">
    <w:abstractNumId w:val="41"/>
  </w:num>
  <w:num w:numId="7">
    <w:abstractNumId w:val="37"/>
  </w:num>
  <w:num w:numId="8">
    <w:abstractNumId w:val="43"/>
  </w:num>
  <w:num w:numId="9">
    <w:abstractNumId w:val="43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90300"/>
        </w:rPr>
      </w:lvl>
    </w:lvlOverride>
  </w:num>
  <w:num w:numId="10">
    <w:abstractNumId w:val="4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90300"/>
        </w:rPr>
      </w:lvl>
    </w:lvlOverride>
  </w:num>
  <w:num w:numId="11">
    <w:abstractNumId w:val="56"/>
  </w:num>
  <w:num w:numId="12">
    <w:abstractNumId w:val="54"/>
  </w:num>
  <w:num w:numId="13">
    <w:abstractNumId w:val="54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2D261D"/>
        </w:rPr>
      </w:lvl>
    </w:lvlOverride>
  </w:num>
  <w:num w:numId="14">
    <w:abstractNumId w:val="62"/>
  </w:num>
  <w:num w:numId="15">
    <w:abstractNumId w:val="62"/>
    <w:lvlOverride w:ilvl="0">
      <w:lvl w:ilvl="0">
        <w:start w:val="4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0F07"/>
        </w:rPr>
      </w:lvl>
    </w:lvlOverride>
  </w:num>
  <w:num w:numId="16">
    <w:abstractNumId w:val="62"/>
    <w:lvlOverride w:ilvl="0">
      <w:lvl w:ilvl="0">
        <w:start w:val="9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0F07"/>
        </w:rPr>
      </w:lvl>
    </w:lvlOverride>
  </w:num>
  <w:num w:numId="17">
    <w:abstractNumId w:val="33"/>
  </w:num>
  <w:num w:numId="18">
    <w:abstractNumId w:val="61"/>
  </w:num>
  <w:num w:numId="19">
    <w:abstractNumId w:val="31"/>
  </w:num>
  <w:num w:numId="20">
    <w:abstractNumId w:val="53"/>
  </w:num>
  <w:num w:numId="21">
    <w:abstractNumId w:val="50"/>
  </w:num>
  <w:num w:numId="22">
    <w:abstractNumId w:val="50"/>
    <w:lvlOverride w:ilvl="0">
      <w:lvl w:ilvl="0">
        <w:start w:val="1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40E07"/>
        </w:rPr>
      </w:lvl>
    </w:lvlOverride>
  </w:num>
  <w:num w:numId="23">
    <w:abstractNumId w:val="34"/>
  </w:num>
  <w:num w:numId="24">
    <w:abstractNumId w:val="38"/>
  </w:num>
  <w:num w:numId="25">
    <w:abstractNumId w:val="57"/>
  </w:num>
  <w:num w:numId="26">
    <w:abstractNumId w:val="39"/>
  </w:num>
  <w:num w:numId="27">
    <w:abstractNumId w:val="29"/>
  </w:num>
  <w:num w:numId="28">
    <w:abstractNumId w:val="29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D0600"/>
        </w:rPr>
      </w:lvl>
    </w:lvlOverride>
  </w:num>
  <w:num w:numId="29">
    <w:abstractNumId w:val="58"/>
  </w:num>
  <w:num w:numId="30">
    <w:abstractNumId w:val="58"/>
    <w:lvlOverride w:ilvl="0">
      <w:lvl w:ilvl="0">
        <w:start w:val="9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D0600"/>
        </w:rPr>
      </w:lvl>
    </w:lvlOverride>
  </w:num>
  <w:num w:numId="31">
    <w:abstractNumId w:val="24"/>
  </w:num>
  <w:num w:numId="32">
    <w:abstractNumId w:val="32"/>
  </w:num>
  <w:num w:numId="33">
    <w:abstractNumId w:val="32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4">
    <w:abstractNumId w:val="32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5">
    <w:abstractNumId w:val="32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6">
    <w:abstractNumId w:val="64"/>
  </w:num>
  <w:num w:numId="37">
    <w:abstractNumId w:val="64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2A231A"/>
        </w:rPr>
      </w:lvl>
    </w:lvlOverride>
  </w:num>
  <w:num w:numId="38">
    <w:abstractNumId w:val="63"/>
  </w:num>
  <w:num w:numId="39">
    <w:abstractNumId w:val="63"/>
    <w:lvlOverride w:ilvl="0">
      <w:lvl w:ilvl="0">
        <w:start w:val="3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30D06"/>
        </w:rPr>
      </w:lvl>
    </w:lvlOverride>
  </w:num>
  <w:num w:numId="40">
    <w:abstractNumId w:val="23"/>
  </w:num>
  <w:num w:numId="41">
    <w:abstractNumId w:val="23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30D06"/>
        </w:rPr>
      </w:lvl>
    </w:lvlOverride>
  </w:num>
  <w:num w:numId="42">
    <w:abstractNumId w:val="18"/>
  </w:num>
  <w:num w:numId="43">
    <w:abstractNumId w:val="18"/>
    <w:lvlOverride w:ilvl="0">
      <w:lvl w:ilvl="0">
        <w:start w:val="8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C0600"/>
        </w:rPr>
      </w:lvl>
    </w:lvlOverride>
  </w:num>
  <w:num w:numId="44">
    <w:abstractNumId w:val="35"/>
  </w:num>
  <w:num w:numId="45">
    <w:abstractNumId w:val="35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2A2319"/>
        </w:rPr>
      </w:lvl>
    </w:lvlOverride>
  </w:num>
  <w:num w:numId="46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4"/>
  </w:num>
  <w:num w:numId="48">
    <w:abstractNumId w:val="51"/>
  </w:num>
  <w:num w:numId="49">
    <w:abstractNumId w:val="16"/>
  </w:num>
  <w:num w:numId="50">
    <w:abstractNumId w:val="46"/>
  </w:num>
  <w:num w:numId="51">
    <w:abstractNumId w:val="40"/>
  </w:num>
  <w:num w:numId="52">
    <w:abstractNumId w:val="59"/>
  </w:num>
  <w:num w:numId="53">
    <w:abstractNumId w:val="17"/>
  </w:num>
  <w:num w:numId="54">
    <w:abstractNumId w:val="55"/>
  </w:num>
  <w:num w:numId="55">
    <w:abstractNumId w:val="19"/>
  </w:num>
  <w:num w:numId="56">
    <w:abstractNumId w:val="42"/>
  </w:num>
  <w:num w:numId="57">
    <w:abstractNumId w:val="60"/>
  </w:num>
  <w:num w:numId="58">
    <w:abstractNumId w:val="47"/>
  </w:num>
  <w:num w:numId="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8"/>
  </w:num>
  <w:num w:numId="61">
    <w:abstractNumId w:val="26"/>
  </w:num>
  <w:num w:numId="62">
    <w:abstractNumId w:val="52"/>
  </w:num>
  <w:num w:numId="63">
    <w:abstractNumId w:val="28"/>
  </w:num>
  <w:num w:numId="64">
    <w:abstractNumId w:val="21"/>
  </w:num>
  <w:num w:numId="65">
    <w:abstractNumId w:val="30"/>
  </w:num>
  <w:num w:numId="66">
    <w:abstractNumId w:val="22"/>
  </w:num>
  <w:num w:numId="67">
    <w:abstractNumId w:val="20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31CF"/>
    <w:rsid w:val="000043E0"/>
    <w:rsid w:val="00005ADC"/>
    <w:rsid w:val="00026066"/>
    <w:rsid w:val="00043A0B"/>
    <w:rsid w:val="00043B05"/>
    <w:rsid w:val="00050999"/>
    <w:rsid w:val="00061EFA"/>
    <w:rsid w:val="00062633"/>
    <w:rsid w:val="00072B30"/>
    <w:rsid w:val="000736E0"/>
    <w:rsid w:val="00083B48"/>
    <w:rsid w:val="000A78D3"/>
    <w:rsid w:val="000C14C5"/>
    <w:rsid w:val="000C30D8"/>
    <w:rsid w:val="000D1174"/>
    <w:rsid w:val="000D54F6"/>
    <w:rsid w:val="000D5830"/>
    <w:rsid w:val="000E31AF"/>
    <w:rsid w:val="000E4853"/>
    <w:rsid w:val="000E5DF4"/>
    <w:rsid w:val="000F55CF"/>
    <w:rsid w:val="000F662D"/>
    <w:rsid w:val="001031D8"/>
    <w:rsid w:val="0010368A"/>
    <w:rsid w:val="00107376"/>
    <w:rsid w:val="00107A81"/>
    <w:rsid w:val="00115AC3"/>
    <w:rsid w:val="00116786"/>
    <w:rsid w:val="0012209B"/>
    <w:rsid w:val="00122E19"/>
    <w:rsid w:val="00126094"/>
    <w:rsid w:val="0013214D"/>
    <w:rsid w:val="00133EB0"/>
    <w:rsid w:val="0014223F"/>
    <w:rsid w:val="00154AD3"/>
    <w:rsid w:val="001559AF"/>
    <w:rsid w:val="00166CE8"/>
    <w:rsid w:val="00167563"/>
    <w:rsid w:val="00167DE1"/>
    <w:rsid w:val="00171EF1"/>
    <w:rsid w:val="00180DD4"/>
    <w:rsid w:val="00192D39"/>
    <w:rsid w:val="00193704"/>
    <w:rsid w:val="00194CCC"/>
    <w:rsid w:val="001A2C03"/>
    <w:rsid w:val="001A5AE2"/>
    <w:rsid w:val="001A69C5"/>
    <w:rsid w:val="001B1488"/>
    <w:rsid w:val="001B1BC7"/>
    <w:rsid w:val="001C6044"/>
    <w:rsid w:val="001C7E3B"/>
    <w:rsid w:val="001D38C8"/>
    <w:rsid w:val="001E26FE"/>
    <w:rsid w:val="001E62C2"/>
    <w:rsid w:val="001E6C6B"/>
    <w:rsid w:val="001E70E7"/>
    <w:rsid w:val="001F34A5"/>
    <w:rsid w:val="001F6BD9"/>
    <w:rsid w:val="0020427E"/>
    <w:rsid w:val="00207796"/>
    <w:rsid w:val="00207C98"/>
    <w:rsid w:val="00217613"/>
    <w:rsid w:val="0023011C"/>
    <w:rsid w:val="00246DA6"/>
    <w:rsid w:val="00247B63"/>
    <w:rsid w:val="00250447"/>
    <w:rsid w:val="00262BB1"/>
    <w:rsid w:val="0026436D"/>
    <w:rsid w:val="00266347"/>
    <w:rsid w:val="00274EE8"/>
    <w:rsid w:val="002807A2"/>
    <w:rsid w:val="002906F8"/>
    <w:rsid w:val="00290907"/>
    <w:rsid w:val="00292839"/>
    <w:rsid w:val="00294FAD"/>
    <w:rsid w:val="00297706"/>
    <w:rsid w:val="002A57AA"/>
    <w:rsid w:val="002A6612"/>
    <w:rsid w:val="002B42E0"/>
    <w:rsid w:val="002B7659"/>
    <w:rsid w:val="002C4050"/>
    <w:rsid w:val="002D0666"/>
    <w:rsid w:val="002D1723"/>
    <w:rsid w:val="002D1B41"/>
    <w:rsid w:val="002D2063"/>
    <w:rsid w:val="002D3C65"/>
    <w:rsid w:val="002E1921"/>
    <w:rsid w:val="002E212B"/>
    <w:rsid w:val="002E6075"/>
    <w:rsid w:val="002F367C"/>
    <w:rsid w:val="00300DB7"/>
    <w:rsid w:val="0030353F"/>
    <w:rsid w:val="00310D39"/>
    <w:rsid w:val="00320939"/>
    <w:rsid w:val="0032663D"/>
    <w:rsid w:val="00334487"/>
    <w:rsid w:val="00334D09"/>
    <w:rsid w:val="00336897"/>
    <w:rsid w:val="00357849"/>
    <w:rsid w:val="00360CB2"/>
    <w:rsid w:val="00374F7A"/>
    <w:rsid w:val="00380AA9"/>
    <w:rsid w:val="00391326"/>
    <w:rsid w:val="003A1BF6"/>
    <w:rsid w:val="003A2A07"/>
    <w:rsid w:val="003A40EC"/>
    <w:rsid w:val="003A69EF"/>
    <w:rsid w:val="003A7330"/>
    <w:rsid w:val="003B0A70"/>
    <w:rsid w:val="003B12BC"/>
    <w:rsid w:val="003B1792"/>
    <w:rsid w:val="003B6ED6"/>
    <w:rsid w:val="003C258C"/>
    <w:rsid w:val="003C2B20"/>
    <w:rsid w:val="003C739E"/>
    <w:rsid w:val="003C77F1"/>
    <w:rsid w:val="003E1798"/>
    <w:rsid w:val="003E5AF7"/>
    <w:rsid w:val="003E7891"/>
    <w:rsid w:val="003E78BF"/>
    <w:rsid w:val="003F38FA"/>
    <w:rsid w:val="003F60C3"/>
    <w:rsid w:val="00405BF0"/>
    <w:rsid w:val="00413C37"/>
    <w:rsid w:val="00420509"/>
    <w:rsid w:val="00425385"/>
    <w:rsid w:val="00435DE8"/>
    <w:rsid w:val="00446554"/>
    <w:rsid w:val="0045003B"/>
    <w:rsid w:val="00463EAB"/>
    <w:rsid w:val="00464B8D"/>
    <w:rsid w:val="0046713D"/>
    <w:rsid w:val="00470334"/>
    <w:rsid w:val="00470A37"/>
    <w:rsid w:val="00473FFE"/>
    <w:rsid w:val="0047769E"/>
    <w:rsid w:val="00491BD0"/>
    <w:rsid w:val="00496407"/>
    <w:rsid w:val="00496A21"/>
    <w:rsid w:val="004A0025"/>
    <w:rsid w:val="004A0212"/>
    <w:rsid w:val="004A15F2"/>
    <w:rsid w:val="004B18E9"/>
    <w:rsid w:val="004B4884"/>
    <w:rsid w:val="004C4CFE"/>
    <w:rsid w:val="004C4F03"/>
    <w:rsid w:val="004C6AE7"/>
    <w:rsid w:val="004D7766"/>
    <w:rsid w:val="004E05DF"/>
    <w:rsid w:val="004E218F"/>
    <w:rsid w:val="004E64EE"/>
    <w:rsid w:val="004F5D40"/>
    <w:rsid w:val="004F6C01"/>
    <w:rsid w:val="004F7383"/>
    <w:rsid w:val="0050669E"/>
    <w:rsid w:val="00511C16"/>
    <w:rsid w:val="005154AF"/>
    <w:rsid w:val="00516177"/>
    <w:rsid w:val="00525F0A"/>
    <w:rsid w:val="0052758B"/>
    <w:rsid w:val="005277DC"/>
    <w:rsid w:val="005278BC"/>
    <w:rsid w:val="00530F7A"/>
    <w:rsid w:val="005351B7"/>
    <w:rsid w:val="00537727"/>
    <w:rsid w:val="00571F8D"/>
    <w:rsid w:val="00576EFD"/>
    <w:rsid w:val="00581FE8"/>
    <w:rsid w:val="005839C5"/>
    <w:rsid w:val="005921FF"/>
    <w:rsid w:val="005928F6"/>
    <w:rsid w:val="00592CC4"/>
    <w:rsid w:val="00594893"/>
    <w:rsid w:val="00594EE6"/>
    <w:rsid w:val="00595E7C"/>
    <w:rsid w:val="00596DE6"/>
    <w:rsid w:val="005A6BC3"/>
    <w:rsid w:val="005B2888"/>
    <w:rsid w:val="005B4355"/>
    <w:rsid w:val="005C4CE0"/>
    <w:rsid w:val="005D012B"/>
    <w:rsid w:val="005D1D88"/>
    <w:rsid w:val="005D2748"/>
    <w:rsid w:val="005E25ED"/>
    <w:rsid w:val="005E4022"/>
    <w:rsid w:val="00602320"/>
    <w:rsid w:val="0060236A"/>
    <w:rsid w:val="0060515B"/>
    <w:rsid w:val="00606F2B"/>
    <w:rsid w:val="006106B3"/>
    <w:rsid w:val="00612E11"/>
    <w:rsid w:val="006144E7"/>
    <w:rsid w:val="00620C68"/>
    <w:rsid w:val="006232D6"/>
    <w:rsid w:val="006238CD"/>
    <w:rsid w:val="006417DA"/>
    <w:rsid w:val="00644D39"/>
    <w:rsid w:val="00646B38"/>
    <w:rsid w:val="006531CF"/>
    <w:rsid w:val="00663682"/>
    <w:rsid w:val="00667D9C"/>
    <w:rsid w:val="00671523"/>
    <w:rsid w:val="006731F6"/>
    <w:rsid w:val="0067398C"/>
    <w:rsid w:val="00674C65"/>
    <w:rsid w:val="00677649"/>
    <w:rsid w:val="0068179C"/>
    <w:rsid w:val="00684700"/>
    <w:rsid w:val="0068575D"/>
    <w:rsid w:val="00686B89"/>
    <w:rsid w:val="00687157"/>
    <w:rsid w:val="00690DE8"/>
    <w:rsid w:val="00692CB2"/>
    <w:rsid w:val="006965CA"/>
    <w:rsid w:val="00697A7C"/>
    <w:rsid w:val="006A50A5"/>
    <w:rsid w:val="006A52B7"/>
    <w:rsid w:val="006B17F7"/>
    <w:rsid w:val="006B4A49"/>
    <w:rsid w:val="006B4B08"/>
    <w:rsid w:val="006B7893"/>
    <w:rsid w:val="006C2712"/>
    <w:rsid w:val="006C42C7"/>
    <w:rsid w:val="006C4CFD"/>
    <w:rsid w:val="006C75E9"/>
    <w:rsid w:val="006D2AB4"/>
    <w:rsid w:val="006D4E0D"/>
    <w:rsid w:val="006E2A1E"/>
    <w:rsid w:val="006E5A99"/>
    <w:rsid w:val="006F78FB"/>
    <w:rsid w:val="00710076"/>
    <w:rsid w:val="007122F1"/>
    <w:rsid w:val="00716042"/>
    <w:rsid w:val="00716282"/>
    <w:rsid w:val="00720D9D"/>
    <w:rsid w:val="00730CC9"/>
    <w:rsid w:val="0073347D"/>
    <w:rsid w:val="007365E0"/>
    <w:rsid w:val="00750DFA"/>
    <w:rsid w:val="007534D5"/>
    <w:rsid w:val="007653F2"/>
    <w:rsid w:val="00771B85"/>
    <w:rsid w:val="007759A9"/>
    <w:rsid w:val="00777348"/>
    <w:rsid w:val="007778D1"/>
    <w:rsid w:val="00781986"/>
    <w:rsid w:val="0078228D"/>
    <w:rsid w:val="007876E6"/>
    <w:rsid w:val="00791504"/>
    <w:rsid w:val="0079319C"/>
    <w:rsid w:val="0079608D"/>
    <w:rsid w:val="007A4B0B"/>
    <w:rsid w:val="007A7941"/>
    <w:rsid w:val="007B1127"/>
    <w:rsid w:val="007B3BA4"/>
    <w:rsid w:val="007C2F02"/>
    <w:rsid w:val="007C5A10"/>
    <w:rsid w:val="007C6625"/>
    <w:rsid w:val="007D09F4"/>
    <w:rsid w:val="007D48A2"/>
    <w:rsid w:val="007D49FF"/>
    <w:rsid w:val="007D5024"/>
    <w:rsid w:val="007E524C"/>
    <w:rsid w:val="007E648F"/>
    <w:rsid w:val="007F14A2"/>
    <w:rsid w:val="007F2379"/>
    <w:rsid w:val="007F4862"/>
    <w:rsid w:val="007F63DA"/>
    <w:rsid w:val="00806C04"/>
    <w:rsid w:val="00810A33"/>
    <w:rsid w:val="008127D3"/>
    <w:rsid w:val="00812D3B"/>
    <w:rsid w:val="00816BC7"/>
    <w:rsid w:val="00821FB4"/>
    <w:rsid w:val="00824D22"/>
    <w:rsid w:val="008265B0"/>
    <w:rsid w:val="00830978"/>
    <w:rsid w:val="00831B9D"/>
    <w:rsid w:val="00834755"/>
    <w:rsid w:val="008351C6"/>
    <w:rsid w:val="00837589"/>
    <w:rsid w:val="00840CEF"/>
    <w:rsid w:val="008421E8"/>
    <w:rsid w:val="00843282"/>
    <w:rsid w:val="0084367B"/>
    <w:rsid w:val="008468C7"/>
    <w:rsid w:val="0084754D"/>
    <w:rsid w:val="00850ED9"/>
    <w:rsid w:val="00866FD5"/>
    <w:rsid w:val="00874837"/>
    <w:rsid w:val="00874EBD"/>
    <w:rsid w:val="008869EA"/>
    <w:rsid w:val="00887801"/>
    <w:rsid w:val="008900D7"/>
    <w:rsid w:val="0089513F"/>
    <w:rsid w:val="00896628"/>
    <w:rsid w:val="008A173E"/>
    <w:rsid w:val="008B68C5"/>
    <w:rsid w:val="008C0293"/>
    <w:rsid w:val="008C2B28"/>
    <w:rsid w:val="008C4BCA"/>
    <w:rsid w:val="008C75E9"/>
    <w:rsid w:val="008C7636"/>
    <w:rsid w:val="008C7749"/>
    <w:rsid w:val="008D2322"/>
    <w:rsid w:val="008D57DF"/>
    <w:rsid w:val="008D5B7E"/>
    <w:rsid w:val="008E208E"/>
    <w:rsid w:val="008E4DF9"/>
    <w:rsid w:val="008F00A8"/>
    <w:rsid w:val="008F03C9"/>
    <w:rsid w:val="008F0B6A"/>
    <w:rsid w:val="008F5818"/>
    <w:rsid w:val="008F60F7"/>
    <w:rsid w:val="00902711"/>
    <w:rsid w:val="00914625"/>
    <w:rsid w:val="0091504B"/>
    <w:rsid w:val="00921A1A"/>
    <w:rsid w:val="0092594F"/>
    <w:rsid w:val="00932C69"/>
    <w:rsid w:val="009344A6"/>
    <w:rsid w:val="00953809"/>
    <w:rsid w:val="009552A2"/>
    <w:rsid w:val="00962D5E"/>
    <w:rsid w:val="009668F2"/>
    <w:rsid w:val="009805F8"/>
    <w:rsid w:val="009872EE"/>
    <w:rsid w:val="0099236D"/>
    <w:rsid w:val="00995B99"/>
    <w:rsid w:val="009960A2"/>
    <w:rsid w:val="009A0AC8"/>
    <w:rsid w:val="009A29AE"/>
    <w:rsid w:val="009B0430"/>
    <w:rsid w:val="009B2266"/>
    <w:rsid w:val="009B3EF7"/>
    <w:rsid w:val="009B44A6"/>
    <w:rsid w:val="009C19E0"/>
    <w:rsid w:val="009D28D1"/>
    <w:rsid w:val="009D5D27"/>
    <w:rsid w:val="009E4B71"/>
    <w:rsid w:val="009F1CCB"/>
    <w:rsid w:val="009F3A13"/>
    <w:rsid w:val="009F494A"/>
    <w:rsid w:val="00A11316"/>
    <w:rsid w:val="00A135AD"/>
    <w:rsid w:val="00A166AC"/>
    <w:rsid w:val="00A17F54"/>
    <w:rsid w:val="00A20278"/>
    <w:rsid w:val="00A31A34"/>
    <w:rsid w:val="00A31FD2"/>
    <w:rsid w:val="00A3331C"/>
    <w:rsid w:val="00A35ADB"/>
    <w:rsid w:val="00A37E0C"/>
    <w:rsid w:val="00A444A6"/>
    <w:rsid w:val="00A531C3"/>
    <w:rsid w:val="00A55C4D"/>
    <w:rsid w:val="00A627B4"/>
    <w:rsid w:val="00A7114F"/>
    <w:rsid w:val="00A74B56"/>
    <w:rsid w:val="00A850B8"/>
    <w:rsid w:val="00A93D8D"/>
    <w:rsid w:val="00A94A21"/>
    <w:rsid w:val="00A9507D"/>
    <w:rsid w:val="00A97123"/>
    <w:rsid w:val="00AA40BD"/>
    <w:rsid w:val="00AA44ED"/>
    <w:rsid w:val="00AA4D93"/>
    <w:rsid w:val="00AA53BF"/>
    <w:rsid w:val="00AA5868"/>
    <w:rsid w:val="00AA6CCC"/>
    <w:rsid w:val="00AB776C"/>
    <w:rsid w:val="00AC1F62"/>
    <w:rsid w:val="00AC27B1"/>
    <w:rsid w:val="00AC2AFB"/>
    <w:rsid w:val="00AD6D20"/>
    <w:rsid w:val="00AD735E"/>
    <w:rsid w:val="00AE6CB8"/>
    <w:rsid w:val="00AE7707"/>
    <w:rsid w:val="00AF52B8"/>
    <w:rsid w:val="00B00D86"/>
    <w:rsid w:val="00B02B03"/>
    <w:rsid w:val="00B07240"/>
    <w:rsid w:val="00B076B1"/>
    <w:rsid w:val="00B079EA"/>
    <w:rsid w:val="00B115A7"/>
    <w:rsid w:val="00B122A0"/>
    <w:rsid w:val="00B154E2"/>
    <w:rsid w:val="00B21318"/>
    <w:rsid w:val="00B2188F"/>
    <w:rsid w:val="00B23E0C"/>
    <w:rsid w:val="00B310E3"/>
    <w:rsid w:val="00B458A4"/>
    <w:rsid w:val="00B469F2"/>
    <w:rsid w:val="00B501F3"/>
    <w:rsid w:val="00B5287B"/>
    <w:rsid w:val="00B5745F"/>
    <w:rsid w:val="00B630AB"/>
    <w:rsid w:val="00B641FA"/>
    <w:rsid w:val="00B6734F"/>
    <w:rsid w:val="00B8464F"/>
    <w:rsid w:val="00B8489A"/>
    <w:rsid w:val="00B85F4C"/>
    <w:rsid w:val="00B8780D"/>
    <w:rsid w:val="00B87D28"/>
    <w:rsid w:val="00B95D01"/>
    <w:rsid w:val="00B97854"/>
    <w:rsid w:val="00BA54A4"/>
    <w:rsid w:val="00BB003E"/>
    <w:rsid w:val="00BB0784"/>
    <w:rsid w:val="00BB189D"/>
    <w:rsid w:val="00BB2638"/>
    <w:rsid w:val="00BB70CB"/>
    <w:rsid w:val="00BC10AB"/>
    <w:rsid w:val="00BC39D6"/>
    <w:rsid w:val="00BC675B"/>
    <w:rsid w:val="00BD02FF"/>
    <w:rsid w:val="00BD5AE0"/>
    <w:rsid w:val="00BE07F6"/>
    <w:rsid w:val="00BE3100"/>
    <w:rsid w:val="00BE55D4"/>
    <w:rsid w:val="00BE5913"/>
    <w:rsid w:val="00BE59B8"/>
    <w:rsid w:val="00BF41BB"/>
    <w:rsid w:val="00C0365D"/>
    <w:rsid w:val="00C1098E"/>
    <w:rsid w:val="00C119EE"/>
    <w:rsid w:val="00C26041"/>
    <w:rsid w:val="00C305AE"/>
    <w:rsid w:val="00C30ED3"/>
    <w:rsid w:val="00C32703"/>
    <w:rsid w:val="00C32FAC"/>
    <w:rsid w:val="00C3572C"/>
    <w:rsid w:val="00C456EE"/>
    <w:rsid w:val="00C56A20"/>
    <w:rsid w:val="00C57C73"/>
    <w:rsid w:val="00C675C8"/>
    <w:rsid w:val="00C75D77"/>
    <w:rsid w:val="00C75DF9"/>
    <w:rsid w:val="00C84E64"/>
    <w:rsid w:val="00C921C5"/>
    <w:rsid w:val="00C92327"/>
    <w:rsid w:val="00C95166"/>
    <w:rsid w:val="00CA0B18"/>
    <w:rsid w:val="00CA0B99"/>
    <w:rsid w:val="00CA390B"/>
    <w:rsid w:val="00CB102E"/>
    <w:rsid w:val="00CB22B1"/>
    <w:rsid w:val="00CB6A97"/>
    <w:rsid w:val="00CC04AD"/>
    <w:rsid w:val="00CC0ED1"/>
    <w:rsid w:val="00CC0F43"/>
    <w:rsid w:val="00CC598F"/>
    <w:rsid w:val="00CC5D17"/>
    <w:rsid w:val="00CD0175"/>
    <w:rsid w:val="00CD2FC0"/>
    <w:rsid w:val="00CF0F0E"/>
    <w:rsid w:val="00CF3DA4"/>
    <w:rsid w:val="00D04913"/>
    <w:rsid w:val="00D06856"/>
    <w:rsid w:val="00D12C28"/>
    <w:rsid w:val="00D14751"/>
    <w:rsid w:val="00D31400"/>
    <w:rsid w:val="00D31911"/>
    <w:rsid w:val="00D42B69"/>
    <w:rsid w:val="00D43D5F"/>
    <w:rsid w:val="00D570A3"/>
    <w:rsid w:val="00D5754A"/>
    <w:rsid w:val="00D700E2"/>
    <w:rsid w:val="00D7399F"/>
    <w:rsid w:val="00D7661C"/>
    <w:rsid w:val="00D81BA9"/>
    <w:rsid w:val="00DA195F"/>
    <w:rsid w:val="00DA47B1"/>
    <w:rsid w:val="00DB16AE"/>
    <w:rsid w:val="00DB28A7"/>
    <w:rsid w:val="00DB2E18"/>
    <w:rsid w:val="00DB2EBB"/>
    <w:rsid w:val="00DB44C9"/>
    <w:rsid w:val="00DB4DCC"/>
    <w:rsid w:val="00DD1FF6"/>
    <w:rsid w:val="00DD6ECB"/>
    <w:rsid w:val="00DE03BF"/>
    <w:rsid w:val="00DE6F88"/>
    <w:rsid w:val="00DF78EE"/>
    <w:rsid w:val="00E02FE5"/>
    <w:rsid w:val="00E03706"/>
    <w:rsid w:val="00E03FB8"/>
    <w:rsid w:val="00E05D6E"/>
    <w:rsid w:val="00E06267"/>
    <w:rsid w:val="00E10903"/>
    <w:rsid w:val="00E244B2"/>
    <w:rsid w:val="00E345FD"/>
    <w:rsid w:val="00E34CD8"/>
    <w:rsid w:val="00E35301"/>
    <w:rsid w:val="00E35B1D"/>
    <w:rsid w:val="00E43D69"/>
    <w:rsid w:val="00E467B6"/>
    <w:rsid w:val="00E50DF4"/>
    <w:rsid w:val="00E55EDB"/>
    <w:rsid w:val="00E56160"/>
    <w:rsid w:val="00E61F76"/>
    <w:rsid w:val="00E67067"/>
    <w:rsid w:val="00E70DC9"/>
    <w:rsid w:val="00E70FAE"/>
    <w:rsid w:val="00E7603F"/>
    <w:rsid w:val="00E81BBB"/>
    <w:rsid w:val="00E905FE"/>
    <w:rsid w:val="00E92B10"/>
    <w:rsid w:val="00EA3AA9"/>
    <w:rsid w:val="00EA4940"/>
    <w:rsid w:val="00EA6655"/>
    <w:rsid w:val="00EA6708"/>
    <w:rsid w:val="00EA7F23"/>
    <w:rsid w:val="00EB520B"/>
    <w:rsid w:val="00EC174E"/>
    <w:rsid w:val="00EC1C2E"/>
    <w:rsid w:val="00ED5292"/>
    <w:rsid w:val="00ED5F29"/>
    <w:rsid w:val="00ED6714"/>
    <w:rsid w:val="00EE001D"/>
    <w:rsid w:val="00EE1276"/>
    <w:rsid w:val="00EE190C"/>
    <w:rsid w:val="00EE1B82"/>
    <w:rsid w:val="00EE408C"/>
    <w:rsid w:val="00EE5A53"/>
    <w:rsid w:val="00EE6665"/>
    <w:rsid w:val="00EF2D93"/>
    <w:rsid w:val="00F129F1"/>
    <w:rsid w:val="00F1541F"/>
    <w:rsid w:val="00F15BAC"/>
    <w:rsid w:val="00F16C58"/>
    <w:rsid w:val="00F17A8A"/>
    <w:rsid w:val="00F20D9B"/>
    <w:rsid w:val="00F21C63"/>
    <w:rsid w:val="00F24FC8"/>
    <w:rsid w:val="00F266FE"/>
    <w:rsid w:val="00F2708F"/>
    <w:rsid w:val="00F36239"/>
    <w:rsid w:val="00F41930"/>
    <w:rsid w:val="00F45482"/>
    <w:rsid w:val="00F5116E"/>
    <w:rsid w:val="00F52CA8"/>
    <w:rsid w:val="00F53EDD"/>
    <w:rsid w:val="00F62736"/>
    <w:rsid w:val="00F62D19"/>
    <w:rsid w:val="00F6547E"/>
    <w:rsid w:val="00F65BEC"/>
    <w:rsid w:val="00F65FD1"/>
    <w:rsid w:val="00F707D6"/>
    <w:rsid w:val="00F71B8E"/>
    <w:rsid w:val="00F74035"/>
    <w:rsid w:val="00F75794"/>
    <w:rsid w:val="00F76C7D"/>
    <w:rsid w:val="00F8790D"/>
    <w:rsid w:val="00F931C5"/>
    <w:rsid w:val="00F93B77"/>
    <w:rsid w:val="00FA66C8"/>
    <w:rsid w:val="00FB199D"/>
    <w:rsid w:val="00FB4908"/>
    <w:rsid w:val="00FB51BD"/>
    <w:rsid w:val="00FB58EB"/>
    <w:rsid w:val="00FC3679"/>
    <w:rsid w:val="00FC46B3"/>
    <w:rsid w:val="00FC5C33"/>
    <w:rsid w:val="00FD0098"/>
    <w:rsid w:val="00FD2107"/>
    <w:rsid w:val="00FD420D"/>
    <w:rsid w:val="00FD5685"/>
    <w:rsid w:val="00FE1A5A"/>
    <w:rsid w:val="00FE21D3"/>
    <w:rsid w:val="00FE5F65"/>
    <w:rsid w:val="00FF24A7"/>
    <w:rsid w:val="00FF2530"/>
    <w:rsid w:val="00FF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edf39f,#9a8afa,#281dff"/>
      <o:colormenu v:ext="edit" fillcolor="#281dff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7B"/>
  </w:style>
  <w:style w:type="paragraph" w:styleId="1">
    <w:name w:val="heading 1"/>
    <w:basedOn w:val="a"/>
    <w:link w:val="10"/>
    <w:qFormat/>
    <w:rsid w:val="00473FF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7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77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F1CCB"/>
    <w:pPr>
      <w:keepNext/>
      <w:snapToGrid w:val="0"/>
      <w:spacing w:after="0" w:line="400" w:lineRule="atLeast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C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36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236A"/>
  </w:style>
  <w:style w:type="paragraph" w:styleId="a7">
    <w:name w:val="footer"/>
    <w:basedOn w:val="a"/>
    <w:link w:val="a8"/>
    <w:uiPriority w:val="99"/>
    <w:semiHidden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236A"/>
  </w:style>
  <w:style w:type="paragraph" w:styleId="a9">
    <w:name w:val="Balloon Text"/>
    <w:basedOn w:val="a"/>
    <w:link w:val="aa"/>
    <w:uiPriority w:val="99"/>
    <w:semiHidden/>
    <w:unhideWhenUsed/>
    <w:rsid w:val="00D7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99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050999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5099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50999"/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Знак Знак Знак Знак"/>
    <w:basedOn w:val="a"/>
    <w:rsid w:val="008E4D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Normal (Web)"/>
    <w:basedOn w:val="a"/>
    <w:uiPriority w:val="99"/>
    <w:unhideWhenUsed/>
    <w:rsid w:val="005C4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73FFE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473FFE"/>
    <w:rPr>
      <w:color w:val="000000"/>
      <w:u w:val="single"/>
    </w:rPr>
  </w:style>
  <w:style w:type="character" w:styleId="af0">
    <w:name w:val="Strong"/>
    <w:basedOn w:val="a0"/>
    <w:uiPriority w:val="22"/>
    <w:qFormat/>
    <w:rsid w:val="00473FF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No Spacing"/>
    <w:uiPriority w:val="1"/>
    <w:qFormat/>
    <w:rsid w:val="003C77F1"/>
    <w:pPr>
      <w:spacing w:after="0" w:line="240" w:lineRule="auto"/>
    </w:pPr>
  </w:style>
  <w:style w:type="character" w:customStyle="1" w:styleId="baseicons">
    <w:name w:val="baseicons"/>
    <w:basedOn w:val="a0"/>
    <w:rsid w:val="00690DE8"/>
  </w:style>
  <w:style w:type="character" w:customStyle="1" w:styleId="apple-style-span">
    <w:name w:val="apple-style-span"/>
    <w:basedOn w:val="a0"/>
    <w:rsid w:val="001E62C2"/>
  </w:style>
  <w:style w:type="character" w:customStyle="1" w:styleId="apple-converted-space">
    <w:name w:val="apple-converted-space"/>
    <w:basedOn w:val="a0"/>
    <w:rsid w:val="00A444A6"/>
  </w:style>
  <w:style w:type="paragraph" w:styleId="af2">
    <w:name w:val="Body Text Indent"/>
    <w:basedOn w:val="a"/>
    <w:link w:val="af3"/>
    <w:unhideWhenUsed/>
    <w:rsid w:val="000043E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0043E0"/>
  </w:style>
  <w:style w:type="paragraph" w:customStyle="1" w:styleId="af4">
    <w:name w:val="Знак Знак Знак Знак"/>
    <w:basedOn w:val="a"/>
    <w:rsid w:val="00C921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5">
    <w:name w:val="c5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F662D"/>
  </w:style>
  <w:style w:type="character" w:customStyle="1" w:styleId="c2">
    <w:name w:val="c2"/>
    <w:basedOn w:val="a0"/>
    <w:rsid w:val="000F662D"/>
  </w:style>
  <w:style w:type="paragraph" w:customStyle="1" w:styleId="c4">
    <w:name w:val="c4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F662D"/>
  </w:style>
  <w:style w:type="paragraph" w:customStyle="1" w:styleId="c0">
    <w:name w:val="c0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semiHidden/>
    <w:unhideWhenUsed/>
    <w:rsid w:val="000F662D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F662D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0F662D"/>
    <w:rPr>
      <w:vertAlign w:val="superscript"/>
    </w:rPr>
  </w:style>
  <w:style w:type="paragraph" w:customStyle="1" w:styleId="western">
    <w:name w:val="western"/>
    <w:basedOn w:val="a"/>
    <w:rsid w:val="00BC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C10AB"/>
  </w:style>
  <w:style w:type="paragraph" w:styleId="HTML">
    <w:name w:val="HTML Preformatted"/>
    <w:basedOn w:val="a"/>
    <w:link w:val="HTML0"/>
    <w:uiPriority w:val="99"/>
    <w:semiHidden/>
    <w:unhideWhenUsed/>
    <w:rsid w:val="003A4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A40EC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rsid w:val="009F1CCB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C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8">
    <w:name w:val="Знак"/>
    <w:basedOn w:val="a"/>
    <w:rsid w:val="009F1CC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1">
    <w:name w:val="Body Text Indent 2"/>
    <w:basedOn w:val="a"/>
    <w:link w:val="22"/>
    <w:unhideWhenUsed/>
    <w:rsid w:val="009F1CC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F1CCB"/>
  </w:style>
  <w:style w:type="paragraph" w:customStyle="1" w:styleId="af9">
    <w:name w:val="Стиль"/>
    <w:rsid w:val="00AF52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_"/>
    <w:basedOn w:val="a0"/>
    <w:link w:val="11"/>
    <w:locked/>
    <w:rsid w:val="00AF52B8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a"/>
    <w:rsid w:val="00AF52B8"/>
    <w:pPr>
      <w:shd w:val="clear" w:color="auto" w:fill="FFFFFF"/>
      <w:spacing w:after="0" w:line="0" w:lineRule="atLeast"/>
    </w:pPr>
    <w:rPr>
      <w:rFonts w:ascii="Times New Roman" w:hAnsi="Times New Roman"/>
    </w:rPr>
  </w:style>
  <w:style w:type="character" w:customStyle="1" w:styleId="12">
    <w:name w:val="Заголовок №1_"/>
    <w:basedOn w:val="a0"/>
    <w:link w:val="13"/>
    <w:locked/>
    <w:rsid w:val="00AF52B8"/>
    <w:rPr>
      <w:rFonts w:ascii="Times New Roman" w:hAnsi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AF52B8"/>
    <w:pPr>
      <w:shd w:val="clear" w:color="auto" w:fill="FFFFFF"/>
      <w:spacing w:after="120" w:line="0" w:lineRule="atLeast"/>
      <w:ind w:firstLine="360"/>
      <w:jc w:val="both"/>
      <w:outlineLvl w:val="0"/>
    </w:pPr>
    <w:rPr>
      <w:rFonts w:ascii="Times New Roman" w:hAnsi="Times New Roman"/>
    </w:rPr>
  </w:style>
  <w:style w:type="character" w:customStyle="1" w:styleId="111pt">
    <w:name w:val="Заголовок №1 + 11 pt"/>
    <w:basedOn w:val="12"/>
    <w:rsid w:val="00AF52B8"/>
    <w:rPr>
      <w:sz w:val="22"/>
      <w:szCs w:val="22"/>
    </w:rPr>
  </w:style>
  <w:style w:type="character" w:customStyle="1" w:styleId="2pt">
    <w:name w:val="Основной текст + Интервал 2 pt"/>
    <w:basedOn w:val="afa"/>
    <w:rsid w:val="00AF52B8"/>
    <w:rPr>
      <w:spacing w:val="40"/>
    </w:rPr>
  </w:style>
  <w:style w:type="character" w:customStyle="1" w:styleId="afb">
    <w:name w:val="Основной текст + Полужирный"/>
    <w:basedOn w:val="afa"/>
    <w:rsid w:val="00AF52B8"/>
    <w:rPr>
      <w:b/>
      <w:bCs/>
    </w:rPr>
  </w:style>
  <w:style w:type="character" w:customStyle="1" w:styleId="afc">
    <w:name w:val="Подпись к таблице_"/>
    <w:basedOn w:val="a0"/>
    <w:link w:val="afd"/>
    <w:locked/>
    <w:rsid w:val="00AF52B8"/>
    <w:rPr>
      <w:rFonts w:ascii="Times New Roman" w:hAnsi="Times New Roman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AF52B8"/>
    <w:pPr>
      <w:shd w:val="clear" w:color="auto" w:fill="FFFFFF"/>
      <w:spacing w:after="0" w:line="269" w:lineRule="exact"/>
      <w:ind w:firstLine="360"/>
      <w:jc w:val="both"/>
    </w:pPr>
    <w:rPr>
      <w:rFonts w:ascii="Times New Roman" w:hAnsi="Times New Roman"/>
    </w:rPr>
  </w:style>
  <w:style w:type="character" w:customStyle="1" w:styleId="23">
    <w:name w:val="Основной текст (2)_"/>
    <w:basedOn w:val="a0"/>
    <w:link w:val="24"/>
    <w:locked/>
    <w:rsid w:val="00AF52B8"/>
    <w:rPr>
      <w:rFonts w:ascii="Times New Roman" w:hAnsi="Times New Roman"/>
      <w:spacing w:val="-10"/>
      <w:sz w:val="17"/>
      <w:szCs w:val="1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F52B8"/>
    <w:pPr>
      <w:shd w:val="clear" w:color="auto" w:fill="FFFFFF"/>
      <w:spacing w:after="60" w:line="0" w:lineRule="atLeast"/>
    </w:pPr>
    <w:rPr>
      <w:rFonts w:ascii="Times New Roman" w:hAnsi="Times New Roman"/>
      <w:spacing w:val="-10"/>
      <w:sz w:val="17"/>
      <w:szCs w:val="17"/>
    </w:rPr>
  </w:style>
  <w:style w:type="character" w:customStyle="1" w:styleId="11pt">
    <w:name w:val="Основной текст + 11 pt"/>
    <w:aliases w:val="Курсив"/>
    <w:basedOn w:val="afa"/>
    <w:rsid w:val="00AF52B8"/>
    <w:rPr>
      <w:i/>
      <w:iCs/>
      <w:sz w:val="22"/>
      <w:szCs w:val="22"/>
    </w:rPr>
  </w:style>
  <w:style w:type="character" w:customStyle="1" w:styleId="2pt0">
    <w:name w:val="Подпись к таблице + Интервал 2 pt"/>
    <w:basedOn w:val="afc"/>
    <w:rsid w:val="00AF52B8"/>
    <w:rPr>
      <w:spacing w:val="40"/>
    </w:rPr>
  </w:style>
  <w:style w:type="character" w:customStyle="1" w:styleId="20pt">
    <w:name w:val="Основной текст (2) + Интервал 0 pt"/>
    <w:basedOn w:val="23"/>
    <w:rsid w:val="00AF52B8"/>
    <w:rPr>
      <w:spacing w:val="0"/>
    </w:rPr>
  </w:style>
  <w:style w:type="character" w:customStyle="1" w:styleId="27pt">
    <w:name w:val="Основной текст (2) + Интервал 7 pt"/>
    <w:basedOn w:val="23"/>
    <w:rsid w:val="00AF52B8"/>
    <w:rPr>
      <w:spacing w:val="150"/>
    </w:rPr>
  </w:style>
  <w:style w:type="character" w:customStyle="1" w:styleId="afe">
    <w:name w:val="Колонтитул_"/>
    <w:basedOn w:val="a0"/>
    <w:link w:val="aff"/>
    <w:rsid w:val="00AF52B8"/>
    <w:rPr>
      <w:rFonts w:ascii="Times New Roman" w:hAnsi="Times New Roman"/>
      <w:shd w:val="clear" w:color="auto" w:fill="FFFFFF"/>
    </w:rPr>
  </w:style>
  <w:style w:type="character" w:customStyle="1" w:styleId="65pt">
    <w:name w:val="Колонтитул + 6;5 pt"/>
    <w:basedOn w:val="afe"/>
    <w:rsid w:val="00AF52B8"/>
    <w:rPr>
      <w:spacing w:val="0"/>
      <w:sz w:val="13"/>
      <w:szCs w:val="13"/>
    </w:rPr>
  </w:style>
  <w:style w:type="character" w:customStyle="1" w:styleId="31">
    <w:name w:val="Основной текст (3)_"/>
    <w:basedOn w:val="a0"/>
    <w:link w:val="32"/>
    <w:rsid w:val="00AF52B8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310pt">
    <w:name w:val="Основной текст (3) + 10 pt;Курсив"/>
    <w:basedOn w:val="31"/>
    <w:rsid w:val="00AF52B8"/>
    <w:rPr>
      <w:i/>
      <w:iCs/>
      <w:sz w:val="20"/>
      <w:szCs w:val="20"/>
    </w:rPr>
  </w:style>
  <w:style w:type="character" w:customStyle="1" w:styleId="22pt">
    <w:name w:val="Основной текст (2) + Интервал 2 pt"/>
    <w:basedOn w:val="23"/>
    <w:rsid w:val="00AF52B8"/>
    <w:rPr>
      <w:rFonts w:eastAsia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25">
    <w:name w:val="Основной текст (2) + Курсив"/>
    <w:basedOn w:val="23"/>
    <w:rsid w:val="00AF52B8"/>
    <w:rPr>
      <w:rFonts w:eastAsia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05pt">
    <w:name w:val="Основной текст (2) + 10;5 pt"/>
    <w:basedOn w:val="23"/>
    <w:rsid w:val="00AF52B8"/>
    <w:rPr>
      <w:rFonts w:eastAsia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ff">
    <w:name w:val="Колонтитул"/>
    <w:basedOn w:val="a"/>
    <w:link w:val="afe"/>
    <w:rsid w:val="00AF52B8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32">
    <w:name w:val="Основной текст (3)"/>
    <w:basedOn w:val="a"/>
    <w:link w:val="31"/>
    <w:rsid w:val="00AF52B8"/>
    <w:pPr>
      <w:shd w:val="clear" w:color="auto" w:fill="FFFFFF"/>
      <w:spacing w:before="120" w:after="120" w:line="230" w:lineRule="exact"/>
      <w:ind w:firstLine="360"/>
      <w:jc w:val="both"/>
    </w:pPr>
    <w:rPr>
      <w:rFonts w:ascii="Times New Roman" w:hAnsi="Times New Roman"/>
      <w:sz w:val="19"/>
      <w:szCs w:val="19"/>
    </w:rPr>
  </w:style>
  <w:style w:type="character" w:styleId="aff0">
    <w:name w:val="Emphasis"/>
    <w:basedOn w:val="a0"/>
    <w:uiPriority w:val="20"/>
    <w:qFormat/>
    <w:rsid w:val="00A135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85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26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95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9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913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36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77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1072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80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81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85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72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61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78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19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089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643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427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8651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25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339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55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4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0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4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1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5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44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7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10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71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6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70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52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0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6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402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28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6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9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68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2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5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5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0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93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4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390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50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24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5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43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041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6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8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7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0981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0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45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93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0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32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76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238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91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15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0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5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23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83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847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317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46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4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29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30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5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15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34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6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4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68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70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BD55-31DC-485F-A6D8-CE7612D2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2011-09-28T11:39:00Z</cp:lastPrinted>
  <dcterms:created xsi:type="dcterms:W3CDTF">2011-09-09T14:27:00Z</dcterms:created>
  <dcterms:modified xsi:type="dcterms:W3CDTF">2011-10-02T08:03:00Z</dcterms:modified>
</cp:coreProperties>
</file>